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 w:lineRule="exact" w:line="220"/>
        <w:ind w:left="1575"/>
      </w:pPr>
      <w:r>
        <w:rPr>
          <w:rFonts w:cs="Arial" w:hAnsi="Arial" w:eastAsia="Arial" w:ascii="Arial"/>
          <w:b/>
          <w:color w:val="070707"/>
          <w:spacing w:val="9"/>
          <w:w w:val="77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070707"/>
          <w:spacing w:val="9"/>
          <w:w w:val="91"/>
          <w:position w:val="-1"/>
          <w:sz w:val="20"/>
          <w:szCs w:val="20"/>
        </w:rPr>
        <w:t>h</w:t>
      </w:r>
      <w:r>
        <w:rPr>
          <w:rFonts w:cs="Arial" w:hAnsi="Arial" w:eastAsia="Arial" w:ascii="Arial"/>
          <w:b/>
          <w:color w:val="070707"/>
          <w:spacing w:val="0"/>
          <w:w w:val="101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070707"/>
          <w:spacing w:val="14"/>
          <w:w w:val="101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070707"/>
          <w:spacing w:val="8"/>
          <w:w w:val="88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070707"/>
          <w:spacing w:val="10"/>
          <w:w w:val="102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070707"/>
          <w:spacing w:val="4"/>
          <w:w w:val="80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070707"/>
          <w:spacing w:val="9"/>
          <w:w w:val="99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070707"/>
          <w:spacing w:val="8"/>
          <w:w w:val="88"/>
          <w:position w:val="-1"/>
          <w:sz w:val="20"/>
          <w:szCs w:val="20"/>
        </w:rPr>
        <w:t>g</w:t>
      </w:r>
      <w:r>
        <w:rPr>
          <w:rFonts w:cs="Arial" w:hAnsi="Arial" w:eastAsia="Arial" w:ascii="Arial"/>
          <w:b/>
          <w:color w:val="070707"/>
          <w:spacing w:val="3"/>
          <w:w w:val="89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070707"/>
          <w:spacing w:val="8"/>
          <w:w w:val="88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070707"/>
          <w:spacing w:val="8"/>
          <w:w w:val="92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70707"/>
          <w:spacing w:val="0"/>
          <w:w w:val="72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070707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-2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8"/>
          <w:w w:val="71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070707"/>
          <w:spacing w:val="9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7"/>
          <w:w w:val="80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070707"/>
          <w:spacing w:val="9"/>
          <w:w w:val="95"/>
          <w:position w:val="-1"/>
          <w:sz w:val="20"/>
          <w:szCs w:val="20"/>
        </w:rPr>
        <w:t>u</w:t>
      </w:r>
      <w:r>
        <w:rPr>
          <w:rFonts w:cs="Arial" w:hAnsi="Arial" w:eastAsia="Arial" w:ascii="Arial"/>
          <w:b/>
          <w:color w:val="070707"/>
          <w:spacing w:val="13"/>
          <w:w w:val="98"/>
          <w:position w:val="-1"/>
          <w:sz w:val="20"/>
          <w:szCs w:val="20"/>
        </w:rPr>
        <w:t>m</w:t>
      </w:r>
      <w:r>
        <w:rPr>
          <w:rFonts w:cs="Arial" w:hAnsi="Arial" w:eastAsia="Arial" w:ascii="Arial"/>
          <w:b/>
          <w:color w:val="070707"/>
          <w:spacing w:val="0"/>
          <w:w w:val="96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2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9"/>
          <w:w w:val="91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70707"/>
          <w:spacing w:val="8"/>
          <w:w w:val="96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13"/>
          <w:w w:val="98"/>
          <w:position w:val="-1"/>
          <w:sz w:val="20"/>
          <w:szCs w:val="20"/>
        </w:rPr>
        <w:t>m</w:t>
      </w:r>
      <w:r>
        <w:rPr>
          <w:rFonts w:cs="Arial" w:hAnsi="Arial" w:eastAsia="Arial" w:ascii="Arial"/>
          <w:b/>
          <w:color w:val="070707"/>
          <w:spacing w:val="10"/>
          <w:w w:val="102"/>
          <w:position w:val="-1"/>
          <w:sz w:val="20"/>
          <w:szCs w:val="20"/>
        </w:rPr>
        <w:t>p</w:t>
      </w:r>
      <w:r>
        <w:rPr>
          <w:rFonts w:cs="Arial" w:hAnsi="Arial" w:eastAsia="Arial" w:ascii="Arial"/>
          <w:b/>
          <w:color w:val="070707"/>
          <w:spacing w:val="4"/>
          <w:w w:val="80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070707"/>
          <w:spacing w:val="8"/>
          <w:w w:val="92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70707"/>
          <w:spacing w:val="6"/>
          <w:w w:val="121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70707"/>
          <w:spacing w:val="0"/>
          <w:w w:val="92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0"/>
          <w:w w:val="100"/>
          <w:position w:val="-1"/>
          <w:sz w:val="20"/>
          <w:szCs w:val="20"/>
        </w:rPr>
        <w:t>                                                                                    </w:t>
      </w:r>
      <w:r>
        <w:rPr>
          <w:rFonts w:cs="Arial" w:hAnsi="Arial" w:eastAsia="Arial" w:ascii="Arial"/>
          <w:b/>
          <w:color w:val="070707"/>
          <w:spacing w:val="-1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7"/>
          <w:w w:val="69"/>
          <w:position w:val="-1"/>
          <w:sz w:val="20"/>
          <w:szCs w:val="20"/>
        </w:rPr>
        <w:t>F</w:t>
      </w:r>
      <w:r>
        <w:rPr>
          <w:rFonts w:cs="Arial" w:hAnsi="Arial" w:eastAsia="Arial" w:ascii="Arial"/>
          <w:b/>
          <w:color w:val="070707"/>
          <w:spacing w:val="9"/>
          <w:w w:val="95"/>
          <w:position w:val="-1"/>
          <w:sz w:val="20"/>
          <w:szCs w:val="20"/>
        </w:rPr>
        <w:t>u</w:t>
      </w:r>
      <w:r>
        <w:rPr>
          <w:rFonts w:cs="Arial" w:hAnsi="Arial" w:eastAsia="Arial" w:ascii="Arial"/>
          <w:b/>
          <w:color w:val="070707"/>
          <w:spacing w:val="9"/>
          <w:w w:val="95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070707"/>
          <w:spacing w:val="7"/>
          <w:w w:val="84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070707"/>
          <w:spacing w:val="6"/>
          <w:w w:val="121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70707"/>
          <w:spacing w:val="4"/>
          <w:w w:val="80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070707"/>
          <w:spacing w:val="10"/>
          <w:w w:val="102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070707"/>
          <w:spacing w:val="9"/>
          <w:w w:val="91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070707"/>
          <w:spacing w:val="8"/>
          <w:w w:val="96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70707"/>
          <w:spacing w:val="0"/>
          <w:w w:val="64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070707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-17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8"/>
          <w:w w:val="71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070707"/>
          <w:spacing w:val="9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7"/>
          <w:w w:val="80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070707"/>
          <w:spacing w:val="9"/>
          <w:w w:val="95"/>
          <w:position w:val="-1"/>
          <w:sz w:val="20"/>
          <w:szCs w:val="20"/>
        </w:rPr>
        <w:t>u</w:t>
      </w:r>
      <w:r>
        <w:rPr>
          <w:rFonts w:cs="Arial" w:hAnsi="Arial" w:eastAsia="Arial" w:ascii="Arial"/>
          <w:b/>
          <w:color w:val="070707"/>
          <w:spacing w:val="13"/>
          <w:w w:val="98"/>
          <w:position w:val="-1"/>
          <w:sz w:val="20"/>
          <w:szCs w:val="20"/>
        </w:rPr>
        <w:t>m</w:t>
      </w:r>
      <w:r>
        <w:rPr>
          <w:rFonts w:cs="Arial" w:hAnsi="Arial" w:eastAsia="Arial" w:ascii="Arial"/>
          <w:b/>
          <w:color w:val="070707"/>
          <w:spacing w:val="0"/>
          <w:w w:val="96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2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70707"/>
          <w:spacing w:val="9"/>
          <w:w w:val="100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70707"/>
          <w:spacing w:val="8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70707"/>
          <w:spacing w:val="13"/>
          <w:w w:val="100"/>
          <w:position w:val="-1"/>
          <w:sz w:val="20"/>
          <w:szCs w:val="20"/>
        </w:rPr>
        <w:t>m</w:t>
      </w:r>
      <w:r>
        <w:rPr>
          <w:rFonts w:cs="Arial" w:hAnsi="Arial" w:eastAsia="Arial" w:ascii="Arial"/>
          <w:b/>
          <w:color w:val="070707"/>
          <w:spacing w:val="9"/>
          <w:w w:val="100"/>
          <w:position w:val="-1"/>
          <w:sz w:val="20"/>
          <w:szCs w:val="20"/>
        </w:rPr>
        <w:t>p</w:t>
      </w:r>
      <w:r>
        <w:rPr>
          <w:rFonts w:cs="Arial" w:hAnsi="Arial" w:eastAsia="Arial" w:ascii="Arial"/>
          <w:b/>
          <w:color w:val="070707"/>
          <w:spacing w:val="3"/>
          <w:w w:val="100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070707"/>
          <w:spacing w:val="8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70707"/>
          <w:spacing w:val="6"/>
          <w:w w:val="100"/>
          <w:position w:val="-1"/>
          <w:sz w:val="20"/>
          <w:szCs w:val="20"/>
        </w:rPr>
        <w:t>t</w:t>
      </w:r>
      <w:r>
        <w:rPr>
          <w:rFonts w:cs="Arial" w:hAnsi="Arial" w:eastAsia="Arial" w:ascii="Arial"/>
          <w:b/>
          <w:color w:val="070707"/>
          <w:spacing w:val="0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  <w:sectPr>
          <w:pgSz w:w="15840" w:h="12240" w:orient="landscape"/>
          <w:pgMar w:top="1120" w:bottom="280" w:left="820" w:right="900"/>
        </w:sectPr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  <w:spacing w:before="37" w:lineRule="auto" w:line="258"/>
        <w:ind w:left="5979" w:right="98" w:hanging="5880"/>
      </w:pPr>
      <w:r>
        <w:rPr>
          <w:rFonts w:cs="Arial" w:hAnsi="Arial" w:eastAsia="Arial" w:ascii="Arial"/>
          <w:b/>
          <w:color w:val="070707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70707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70707"/>
          <w:spacing w:val="6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70707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70707"/>
          <w:spacing w:val="0"/>
          <w:w w:val="100"/>
          <w:sz w:val="18"/>
          <w:szCs w:val="18"/>
        </w:rPr>
        <w:t>                                                                                   </w:t>
      </w:r>
      <w:r>
        <w:rPr>
          <w:rFonts w:cs="Arial" w:hAnsi="Arial" w:eastAsia="Arial" w:ascii="Arial"/>
          <w:b/>
          <w:color w:val="070707"/>
          <w:spacing w:val="2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13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y</w:t>
      </w:r>
      <w:r>
        <w:rPr>
          <w:rFonts w:cs="Arial" w:hAnsi="Arial" w:eastAsia="Arial" w:ascii="Arial"/>
          <w:color w:val="414141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3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7"/>
          <w:szCs w:val="17"/>
        </w:rPr>
        <w:jc w:val="left"/>
        <w:spacing w:before="8" w:lineRule="exact" w:line="160"/>
      </w:pPr>
      <w:r>
        <w:rPr>
          <w:sz w:val="17"/>
          <w:szCs w:val="17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21"/>
      </w:pPr>
      <w:r>
        <w:rPr>
          <w:rFonts w:cs="Arial" w:hAnsi="Arial" w:eastAsia="Arial" w:ascii="Arial"/>
          <w:b/>
          <w:color w:val="070707"/>
          <w:spacing w:val="-1"/>
          <w:w w:val="9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b</w:t>
      </w:r>
      <w:r>
        <w:rPr>
          <w:rFonts w:cs="Arial" w:hAnsi="Arial" w:eastAsia="Arial" w:ascii="Arial"/>
          <w:b/>
          <w:color w:val="070707"/>
          <w:spacing w:val="-1"/>
          <w:w w:val="113"/>
          <w:sz w:val="14"/>
          <w:szCs w:val="14"/>
        </w:rPr>
        <w:t>j</w:t>
      </w:r>
      <w:r>
        <w:rPr>
          <w:rFonts w:cs="Arial" w:hAnsi="Arial" w:eastAsia="Arial" w:ascii="Arial"/>
          <w:b/>
          <w:color w:val="070707"/>
          <w:spacing w:val="-1"/>
          <w:w w:val="112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12"/>
          <w:sz w:val="14"/>
          <w:szCs w:val="14"/>
        </w:rPr>
        <w:t>v</w:t>
      </w:r>
      <w:r>
        <w:rPr>
          <w:rFonts w:cs="Arial" w:hAnsi="Arial" w:eastAsia="Arial" w:ascii="Arial"/>
          <w:b/>
          <w:color w:val="070707"/>
          <w:spacing w:val="0"/>
          <w:w w:val="106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1" w:lineRule="auto" w:line="250"/>
        <w:ind w:left="121" w:right="496" w:hanging="5"/>
      </w:pP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j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8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-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21"/>
      </w:pP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u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80"/>
          <w:sz w:val="14"/>
          <w:szCs w:val="14"/>
        </w:rPr>
        <w:t>(</w:t>
      </w:r>
      <w:r>
        <w:rPr>
          <w:rFonts w:cs="Arial" w:hAnsi="Arial" w:eastAsia="Arial" w:ascii="Arial"/>
          <w:color w:val="1D1D1D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0"/>
          <w:w w:val="10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4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32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2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Q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6" w:lineRule="auto" w:line="257"/>
        <w:ind w:left="567" w:right="139" w:hanging="226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4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2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k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2"/>
          <w:w w:val="9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q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13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100"/>
          <w:sz w:val="14"/>
          <w:szCs w:val="14"/>
        </w:rPr>
        <w:t>(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-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5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2"/>
          <w:w w:val="110"/>
          <w:sz w:val="14"/>
          <w:szCs w:val="14"/>
        </w:rPr>
        <w:t>)</w:t>
      </w:r>
      <w:r>
        <w:rPr>
          <w:rFonts w:cs="Arial" w:hAnsi="Arial" w:eastAsia="Arial" w:ascii="Arial"/>
          <w:color w:val="070707"/>
          <w:spacing w:val="0"/>
          <w:w w:val="6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342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3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7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5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8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8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88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" w:lineRule="auto" w:line="264"/>
        <w:ind w:left="572" w:right="587" w:hanging="230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8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8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k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8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98"/>
          <w:sz w:val="14"/>
          <w:szCs w:val="14"/>
        </w:rPr>
        <w:t>r</w:t>
      </w:r>
      <w:r>
        <w:rPr>
          <w:rFonts w:cs="Arial" w:hAnsi="Arial" w:eastAsia="Arial" w:ascii="Arial"/>
          <w:color w:val="414141"/>
          <w:spacing w:val="1"/>
          <w:w w:val="98"/>
          <w:sz w:val="14"/>
          <w:szCs w:val="14"/>
        </w:rPr>
        <w:t>/</w:t>
      </w:r>
      <w:r>
        <w:rPr>
          <w:rFonts w:cs="Arial" w:hAnsi="Arial" w:eastAsia="Arial" w:ascii="Arial"/>
          <w:color w:val="070707"/>
          <w:spacing w:val="3"/>
          <w:w w:val="98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"/>
          <w:w w:val="98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8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25"/>
          <w:w w:val="9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10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auto" w:line="271"/>
        <w:ind w:left="116" w:right="251" w:firstLine="5"/>
      </w:pP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u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0"/>
          <w:sz w:val="14"/>
          <w:szCs w:val="14"/>
        </w:rPr>
        <w:t>(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-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3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3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"/>
          <w:w w:val="12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k</w:t>
      </w:r>
      <w:r>
        <w:rPr>
          <w:rFonts w:cs="Arial" w:hAnsi="Arial" w:eastAsia="Arial" w:ascii="Arial"/>
          <w:color w:val="070707"/>
          <w:spacing w:val="3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  <w:spacing w:lineRule="exact" w:line="140"/>
      </w:pPr>
      <w:r>
        <w:rPr>
          <w:rFonts w:cs="Arial" w:hAnsi="Arial" w:eastAsia="Arial" w:ascii="Arial"/>
          <w:i/>
          <w:color w:val="070707"/>
          <w:spacing w:val="-1"/>
          <w:w w:val="110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-1"/>
          <w:w w:val="106"/>
          <w:sz w:val="14"/>
          <w:szCs w:val="14"/>
        </w:rPr>
        <w:t>g</w:t>
      </w:r>
      <w:r>
        <w:rPr>
          <w:rFonts w:cs="Arial" w:hAnsi="Arial" w:eastAsia="Arial" w:ascii="Arial"/>
          <w:i/>
          <w:color w:val="070707"/>
          <w:spacing w:val="-1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9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5"/>
          <w:w w:val="12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2"/>
          <w:sz w:val="14"/>
          <w:szCs w:val="14"/>
        </w:rPr>
        <w:t>g</w:t>
      </w:r>
      <w:r>
        <w:rPr>
          <w:rFonts w:cs="Arial" w:hAnsi="Arial" w:eastAsia="Arial" w:ascii="Arial"/>
          <w:i/>
          <w:color w:val="1D1D1D"/>
          <w:spacing w:val="-5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8"/>
          <w:sz w:val="14"/>
          <w:szCs w:val="14"/>
        </w:rPr>
        <w:t>m</w:t>
      </w:r>
      <w:r>
        <w:rPr>
          <w:rFonts w:cs="Arial" w:hAnsi="Arial" w:eastAsia="Arial" w:ascii="Arial"/>
          <w:i/>
          <w:color w:val="1D1D1D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1D1D1D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13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100"/>
          <w:sz w:val="14"/>
          <w:szCs w:val="14"/>
        </w:rPr>
        <w:t>(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3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2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  <w:spacing w:before="16"/>
        <w:ind w:right="97"/>
      </w:pPr>
      <w:r>
        <w:rPr>
          <w:rFonts w:cs="Arial" w:hAnsi="Arial" w:eastAsia="Arial" w:ascii="Arial"/>
          <w:i/>
          <w:color w:val="070707"/>
          <w:spacing w:val="-1"/>
          <w:w w:val="110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-1"/>
          <w:w w:val="106"/>
          <w:sz w:val="14"/>
          <w:szCs w:val="14"/>
        </w:rPr>
        <w:t>g</w:t>
      </w:r>
      <w:r>
        <w:rPr>
          <w:rFonts w:cs="Arial" w:hAnsi="Arial" w:eastAsia="Arial" w:ascii="Arial"/>
          <w:i/>
          <w:color w:val="1D1D1D"/>
          <w:spacing w:val="-1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9"/>
          <w:sz w:val="14"/>
          <w:szCs w:val="14"/>
        </w:rPr>
        <w:t>P</w:t>
      </w:r>
      <w:r>
        <w:rPr>
          <w:rFonts w:cs="Arial" w:hAnsi="Arial" w:eastAsia="Arial" w:ascii="Arial"/>
          <w:i/>
          <w:color w:val="1D1D1D"/>
          <w:spacing w:val="-5"/>
          <w:w w:val="12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2"/>
          <w:sz w:val="14"/>
          <w:szCs w:val="14"/>
        </w:rPr>
        <w:t>g</w:t>
      </w:r>
      <w:r>
        <w:rPr>
          <w:rFonts w:cs="Arial" w:hAnsi="Arial" w:eastAsia="Arial" w:ascii="Arial"/>
          <w:i/>
          <w:color w:val="1D1D1D"/>
          <w:spacing w:val="-5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8"/>
          <w:sz w:val="14"/>
          <w:szCs w:val="14"/>
        </w:rPr>
        <w:t>m</w:t>
      </w:r>
      <w:r>
        <w:rPr>
          <w:rFonts w:cs="Arial" w:hAnsi="Arial" w:eastAsia="Arial" w:ascii="Arial"/>
          <w:i/>
          <w:color w:val="414141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414141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13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8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8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8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9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8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8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8"/>
          <w:sz w:val="14"/>
          <w:szCs w:val="14"/>
        </w:rPr>
        <w:t>                                                          </w:t>
      </w:r>
      <w:r>
        <w:rPr>
          <w:rFonts w:cs="Arial" w:hAnsi="Arial" w:eastAsia="Arial" w:ascii="Arial"/>
          <w:color w:val="070707"/>
          <w:spacing w:val="36"/>
          <w:w w:val="9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auto" w:line="264"/>
        <w:ind w:left="121" w:right="290"/>
      </w:pPr>
      <w:r>
        <w:rPr>
          <w:rFonts w:cs="Arial" w:hAnsi="Arial" w:eastAsia="Arial" w:ascii="Arial"/>
          <w:b/>
          <w:color w:val="070707"/>
          <w:spacing w:val="-1"/>
          <w:w w:val="94"/>
          <w:sz w:val="14"/>
          <w:szCs w:val="14"/>
        </w:rPr>
        <w:t>P</w:t>
      </w:r>
      <w:r>
        <w:rPr>
          <w:rFonts w:cs="Arial" w:hAnsi="Arial" w:eastAsia="Arial" w:ascii="Arial"/>
          <w:b/>
          <w:color w:val="070707"/>
          <w:spacing w:val="-1"/>
          <w:w w:val="116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5"/>
          <w:w w:val="125"/>
          <w:sz w:val="14"/>
          <w:szCs w:val="14"/>
        </w:rPr>
        <w:t>f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-1"/>
          <w:w w:val="112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-1"/>
          <w:w w:val="112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87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V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108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u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8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108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12"/>
          <w:w w:val="108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(</w:t>
      </w:r>
      <w:r>
        <w:rPr>
          <w:rFonts w:cs="Arial" w:hAnsi="Arial" w:eastAsia="Arial" w:ascii="Arial"/>
          <w:color w:val="070707"/>
          <w:spacing w:val="7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2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1"/>
          <w:w w:val="84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right"/>
        <w:spacing w:before="5"/>
        <w:ind w:right="101"/>
      </w:pPr>
      <w:r>
        <w:rPr>
          <w:rFonts w:cs="Arial" w:hAnsi="Arial" w:eastAsia="Arial" w:ascii="Arial"/>
          <w:i/>
          <w:color w:val="070707"/>
          <w:spacing w:val="-1"/>
          <w:w w:val="109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1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5"/>
          <w:w w:val="113"/>
          <w:sz w:val="14"/>
          <w:szCs w:val="14"/>
        </w:rPr>
        <w:t>t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2"/>
          <w:sz w:val="14"/>
          <w:szCs w:val="14"/>
        </w:rPr>
        <w:t>n</w:t>
      </w:r>
      <w:r>
        <w:rPr>
          <w:rFonts w:cs="Arial" w:hAnsi="Arial" w:eastAsia="Arial" w:ascii="Arial"/>
          <w:i/>
          <w:color w:val="1D1D1D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1D1D1D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2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9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9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99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9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9"/>
          <w:sz w:val="14"/>
          <w:szCs w:val="14"/>
        </w:rPr>
        <w:t>                         </w:t>
      </w:r>
      <w:r>
        <w:rPr>
          <w:rFonts w:cs="Arial" w:hAnsi="Arial" w:eastAsia="Arial" w:ascii="Arial"/>
          <w:color w:val="070707"/>
          <w:spacing w:val="31"/>
          <w:w w:val="99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100"/>
          <w:sz w:val="14"/>
          <w:szCs w:val="14"/>
        </w:rPr>
        <w:t>(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2" w:lineRule="auto" w:line="264"/>
        <w:ind w:left="1018" w:right="803" w:hanging="226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4"/>
          <w:w w:val="113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7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2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2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k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6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d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40"/>
        <w:ind w:left="793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3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0"/>
          <w:w w:val="104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5"/>
          <w:w w:val="104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"/>
          <w:w w:val="12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" w:lineRule="auto" w:line="264"/>
        <w:ind w:left="1023" w:right="246" w:hanging="230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2"/>
          <w:w w:val="110"/>
          <w:sz w:val="14"/>
          <w:szCs w:val="14"/>
        </w:rPr>
        <w:t>-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x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2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lineRule="exact" w:line="140"/>
        <w:ind w:left="762" w:right="335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2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3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x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D1D1D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8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k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101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2"/>
        <w:ind w:left="1023"/>
      </w:pP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0"/>
          <w:sz w:val="14"/>
          <w:szCs w:val="14"/>
        </w:rPr>
        <w:t>t.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6" w:lineRule="auto" w:line="250"/>
        <w:ind w:left="1018" w:right="371" w:hanging="226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0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9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7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72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80" w:lineRule="auto" w:line="249"/>
        <w:ind w:left="2435" w:right="2555" w:firstLine="8"/>
      </w:pPr>
      <w:r>
        <w:br w:type="column"/>
      </w:r>
      <w:r>
        <w:rPr>
          <w:rFonts w:cs="Arial" w:hAnsi="Arial" w:eastAsia="Arial" w:ascii="Arial"/>
          <w:b/>
          <w:color w:val="070707"/>
          <w:spacing w:val="4"/>
          <w:w w:val="96"/>
          <w:sz w:val="18"/>
          <w:szCs w:val="18"/>
        </w:rPr>
        <w:t>N</w:t>
      </w:r>
      <w:r>
        <w:rPr>
          <w:rFonts w:cs="Arial" w:hAnsi="Arial" w:eastAsia="Arial" w:ascii="Arial"/>
          <w:b/>
          <w:color w:val="070707"/>
          <w:spacing w:val="4"/>
          <w:w w:val="96"/>
          <w:sz w:val="18"/>
          <w:szCs w:val="18"/>
        </w:rPr>
        <w:t>a</w:t>
      </w:r>
      <w:r>
        <w:rPr>
          <w:rFonts w:cs="Arial" w:hAnsi="Arial" w:eastAsia="Arial" w:ascii="Arial"/>
          <w:b/>
          <w:color w:val="070707"/>
          <w:spacing w:val="6"/>
          <w:w w:val="96"/>
          <w:sz w:val="18"/>
          <w:szCs w:val="18"/>
        </w:rPr>
        <w:t>m</w:t>
      </w:r>
      <w:r>
        <w:rPr>
          <w:rFonts w:cs="Arial" w:hAnsi="Arial" w:eastAsia="Arial" w:ascii="Arial"/>
          <w:b/>
          <w:color w:val="070707"/>
          <w:spacing w:val="0"/>
          <w:w w:val="96"/>
          <w:sz w:val="18"/>
          <w:szCs w:val="18"/>
        </w:rPr>
        <w:t>e</w:t>
      </w:r>
      <w:r>
        <w:rPr>
          <w:rFonts w:cs="Arial" w:hAnsi="Arial" w:eastAsia="Arial" w:ascii="Arial"/>
          <w:b/>
          <w:color w:val="070707"/>
          <w:spacing w:val="-1"/>
          <w:w w:val="96"/>
          <w:sz w:val="18"/>
          <w:szCs w:val="18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414141"/>
          <w:spacing w:val="0"/>
          <w:w w:val="48"/>
          <w:sz w:val="14"/>
          <w:szCs w:val="14"/>
        </w:rPr>
        <w:t>,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3"/>
          <w:w w:val="87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414141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85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lineRule="exact" w:line="140"/>
        <w:ind w:left="2998" w:right="3102"/>
      </w:pPr>
      <w:r>
        <w:rPr>
          <w:rFonts w:cs="Arial" w:hAnsi="Arial" w:eastAsia="Arial" w:ascii="Arial"/>
          <w:color w:val="070707"/>
          <w:spacing w:val="2"/>
          <w:w w:val="8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ind w:left="2845" w:right="2956"/>
      </w:pPr>
      <w:r>
        <w:rPr>
          <w:rFonts w:cs="Arial" w:hAnsi="Arial" w:eastAsia="Arial" w:ascii="Arial"/>
          <w:b/>
          <w:color w:val="070707"/>
          <w:spacing w:val="-1"/>
          <w:w w:val="9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91"/>
          <w:sz w:val="14"/>
          <w:szCs w:val="14"/>
        </w:rPr>
        <w:t>b</w:t>
      </w:r>
      <w:r>
        <w:rPr>
          <w:rFonts w:cs="Arial" w:hAnsi="Arial" w:eastAsia="Arial" w:ascii="Arial"/>
          <w:b/>
          <w:color w:val="070707"/>
          <w:spacing w:val="-1"/>
          <w:w w:val="113"/>
          <w:sz w:val="14"/>
          <w:szCs w:val="14"/>
        </w:rPr>
        <w:t>j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87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v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lineRule="exact" w:line="140"/>
        <w:ind w:left="-30" w:right="114"/>
      </w:pP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j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94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"/>
          <w:w w:val="94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26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7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7"/>
          <w:w w:val="7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-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2"/>
        <w:ind w:left="5" w:right="4038"/>
      </w:pP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96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6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96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96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6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6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5"/>
          <w:w w:val="96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94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"/>
          <w:w w:val="94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94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21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9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9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7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g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7"/>
          <w:szCs w:val="17"/>
        </w:rPr>
        <w:jc w:val="left"/>
        <w:spacing w:lineRule="exact" w:line="160"/>
      </w:pPr>
      <w:r>
        <w:rPr>
          <w:sz w:val="17"/>
          <w:szCs w:val="17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ind w:left="2830" w:right="2937"/>
      </w:pPr>
      <w:r>
        <w:rPr>
          <w:rFonts w:cs="Arial" w:hAnsi="Arial" w:eastAsia="Arial" w:ascii="Arial"/>
          <w:b/>
          <w:color w:val="070707"/>
          <w:w w:val="88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u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2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91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lineRule="exact" w:line="140"/>
        <w:ind w:left="133" w:right="245"/>
      </w:pP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(</w:t>
      </w:r>
      <w:r>
        <w:rPr>
          <w:rFonts w:cs="Arial" w:hAnsi="Arial" w:eastAsia="Arial" w:ascii="Arial"/>
          <w:b/>
          <w:color w:val="070707"/>
          <w:spacing w:val="-1"/>
          <w:w w:val="96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-1"/>
          <w:w w:val="96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96"/>
          <w:sz w:val="14"/>
          <w:szCs w:val="14"/>
        </w:rPr>
        <w:t>u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23"/>
          <w:w w:val="96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-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b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nd</w:t>
      </w:r>
      <w:r>
        <w:rPr>
          <w:rFonts w:cs="Arial" w:hAnsi="Arial" w:eastAsia="Arial" w:ascii="Arial"/>
          <w:b/>
          <w:color w:val="070707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75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u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v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g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,</w:t>
      </w:r>
      <w:r>
        <w:rPr>
          <w:rFonts w:cs="Arial" w:hAnsi="Arial" w:eastAsia="Arial" w:ascii="Arial"/>
          <w:b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93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105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-1"/>
          <w:w w:val="105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98"/>
          <w:sz w:val="14"/>
          <w:szCs w:val="14"/>
        </w:rPr>
        <w:t>if</w:t>
      </w:r>
      <w:r>
        <w:rPr>
          <w:rFonts w:cs="Arial" w:hAnsi="Arial" w:eastAsia="Arial" w:ascii="Arial"/>
          <w:b/>
          <w:color w:val="070707"/>
          <w:spacing w:val="-2"/>
          <w:w w:val="98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2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-1"/>
          <w:w w:val="112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0"/>
          <w:w w:val="75"/>
          <w:sz w:val="14"/>
          <w:szCs w:val="14"/>
        </w:rPr>
        <w:t>,</w:t>
      </w:r>
      <w:r>
        <w:rPr>
          <w:rFonts w:cs="Arial" w:hAnsi="Arial" w:eastAsia="Arial" w:ascii="Arial"/>
          <w:b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w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k</w:t>
      </w:r>
      <w:r>
        <w:rPr>
          <w:rFonts w:cs="Arial" w:hAnsi="Arial" w:eastAsia="Arial" w:ascii="Arial"/>
          <w:b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86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0"/>
          <w:w w:val="86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18"/>
          <w:w w:val="86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87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87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94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2" w:lineRule="auto" w:line="243"/>
        <w:ind w:left="5" w:right="91"/>
      </w:pPr>
      <w:r>
        <w:rPr>
          <w:rFonts w:cs="Arial" w:hAnsi="Arial" w:eastAsia="Arial" w:ascii="Arial"/>
          <w:i/>
          <w:color w:val="070707"/>
          <w:spacing w:val="-1"/>
          <w:w w:val="101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g</w:t>
      </w:r>
      <w:r>
        <w:rPr>
          <w:rFonts w:cs="Arial" w:hAnsi="Arial" w:eastAsia="Arial" w:ascii="Arial"/>
          <w:i/>
          <w:color w:val="1D1D1D"/>
          <w:spacing w:val="-1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P</w:t>
      </w:r>
      <w:r>
        <w:rPr>
          <w:rFonts w:cs="Arial" w:hAnsi="Arial" w:eastAsia="Arial" w:ascii="Arial"/>
          <w:i/>
          <w:color w:val="1D1D1D"/>
          <w:spacing w:val="-5"/>
          <w:w w:val="114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g</w:t>
      </w:r>
      <w:r>
        <w:rPr>
          <w:rFonts w:cs="Arial" w:hAnsi="Arial" w:eastAsia="Arial" w:ascii="Arial"/>
          <w:i/>
          <w:color w:val="1D1D1D"/>
          <w:spacing w:val="-5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m</w:t>
      </w:r>
      <w:r>
        <w:rPr>
          <w:rFonts w:cs="Arial" w:hAnsi="Arial" w:eastAsia="Arial" w:ascii="Arial"/>
          <w:i/>
          <w:color w:val="525252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52525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525252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92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9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2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2"/>
          <w:sz w:val="14"/>
          <w:szCs w:val="14"/>
        </w:rPr>
        <w:t>                     </w:t>
      </w:r>
      <w:r>
        <w:rPr>
          <w:rFonts w:cs="Arial" w:hAnsi="Arial" w:eastAsia="Arial" w:ascii="Arial"/>
          <w:color w:val="070707"/>
          <w:spacing w:val="5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88"/>
          <w:sz w:val="14"/>
          <w:szCs w:val="14"/>
        </w:rPr>
        <w:t>(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88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29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3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88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"/>
          <w:w w:val="88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"/>
          <w:w w:val="9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97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4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)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1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g</w:t>
      </w:r>
      <w:r>
        <w:rPr>
          <w:rFonts w:cs="Arial" w:hAnsi="Arial" w:eastAsia="Arial" w:ascii="Arial"/>
          <w:i/>
          <w:color w:val="1D1D1D"/>
          <w:spacing w:val="-1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11"/>
          <w:w w:val="93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5"/>
          <w:w w:val="114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g</w:t>
      </w:r>
      <w:r>
        <w:rPr>
          <w:rFonts w:cs="Arial" w:hAnsi="Arial" w:eastAsia="Arial" w:ascii="Arial"/>
          <w:i/>
          <w:color w:val="1D1D1D"/>
          <w:spacing w:val="-5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m</w:t>
      </w:r>
      <w:r>
        <w:rPr>
          <w:rFonts w:cs="Arial" w:hAnsi="Arial" w:eastAsia="Arial" w:ascii="Arial"/>
          <w:i/>
          <w:color w:val="525252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525252"/>
          <w:spacing w:val="26"/>
          <w:w w:val="62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4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414141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414141"/>
          <w:spacing w:val="26"/>
          <w:w w:val="6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92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9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2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2"/>
          <w:sz w:val="14"/>
          <w:szCs w:val="14"/>
        </w:rPr>
        <w:t>                                                                                   </w:t>
      </w:r>
      <w:r>
        <w:rPr>
          <w:rFonts w:cs="Arial" w:hAnsi="Arial" w:eastAsia="Arial" w:ascii="Arial"/>
          <w:color w:val="070707"/>
          <w:spacing w:val="9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1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g</w:t>
      </w:r>
      <w:r>
        <w:rPr>
          <w:rFonts w:cs="Arial" w:hAnsi="Arial" w:eastAsia="Arial" w:ascii="Arial"/>
          <w:i/>
          <w:color w:val="1D1D1D"/>
          <w:spacing w:val="-1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i/>
          <w:color w:val="070707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5"/>
          <w:w w:val="114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g</w:t>
      </w:r>
      <w:r>
        <w:rPr>
          <w:rFonts w:cs="Arial" w:hAnsi="Arial" w:eastAsia="Arial" w:ascii="Arial"/>
          <w:i/>
          <w:color w:val="070707"/>
          <w:spacing w:val="-5"/>
          <w:w w:val="135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a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m</w:t>
      </w:r>
      <w:r>
        <w:rPr>
          <w:rFonts w:cs="Arial" w:hAnsi="Arial" w:eastAsia="Arial" w:ascii="Arial"/>
          <w:i/>
          <w:color w:val="525252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52525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525252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2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92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9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2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2"/>
          <w:sz w:val="14"/>
          <w:szCs w:val="14"/>
        </w:rPr>
        <w:t>                                                                                   </w:t>
      </w:r>
      <w:r>
        <w:rPr>
          <w:rFonts w:cs="Arial" w:hAnsi="Arial" w:eastAsia="Arial" w:ascii="Arial"/>
          <w:color w:val="070707"/>
          <w:spacing w:val="12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ind w:left="1890" w:right="2002"/>
      </w:pP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v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k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il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(</w:t>
      </w:r>
      <w:r>
        <w:rPr>
          <w:rFonts w:cs="Arial" w:hAnsi="Arial" w:eastAsia="Arial" w:ascii="Arial"/>
          <w:b/>
          <w:color w:val="070707"/>
          <w:spacing w:val="-1"/>
          <w:w w:val="96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11"/>
          <w:w w:val="96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b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94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x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p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98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83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lineRule="exact" w:line="140"/>
        <w:ind w:left="-21" w:right="199"/>
      </w:pPr>
      <w:r>
        <w:rPr>
          <w:rFonts w:cs="Arial" w:hAnsi="Arial" w:eastAsia="Arial" w:ascii="Arial"/>
          <w:i/>
          <w:color w:val="1D1D1D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k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ill</w:t>
      </w:r>
      <w:r>
        <w:rPr>
          <w:rFonts w:cs="Arial" w:hAnsi="Arial" w:eastAsia="Arial" w:ascii="Arial"/>
          <w:i/>
          <w:color w:val="070707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i/>
          <w:color w:val="070707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93"/>
          <w:sz w:val="14"/>
          <w:szCs w:val="14"/>
        </w:rPr>
        <w:t>(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0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3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-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5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69"/>
          <w:sz w:val="14"/>
          <w:szCs w:val="14"/>
        </w:rPr>
        <w:t>k</w:t>
      </w:r>
      <w:r>
        <w:rPr>
          <w:rFonts w:cs="Arial" w:hAnsi="Arial" w:eastAsia="Arial" w:ascii="Arial"/>
          <w:color w:val="070707"/>
          <w:spacing w:val="2"/>
          <w:w w:val="69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18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2"/>
          <w:w w:val="93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0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-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D1D1D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-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96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k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2"/>
          <w:w w:val="9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26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-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8"/>
          <w:sz w:val="14"/>
          <w:szCs w:val="14"/>
        </w:rPr>
        <w:t>f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before="12"/>
        <w:ind w:left="10" w:right="5507"/>
      </w:pP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96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86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84"/>
          <w:sz w:val="14"/>
          <w:szCs w:val="14"/>
        </w:rPr>
        <w:t>.</w:t>
      </w:r>
      <w:r>
        <w:rPr>
          <w:rFonts w:cs="Arial" w:hAnsi="Arial" w:eastAsia="Arial" w:ascii="Arial"/>
          <w:color w:val="1D1D1D"/>
          <w:spacing w:val="0"/>
          <w:w w:val="90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/>
        <w:ind w:left="432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4"/>
          <w:w w:val="106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7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5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1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15"/>
          <w:w w:val="9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93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2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20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w</w:t>
      </w:r>
      <w:r>
        <w:rPr>
          <w:rFonts w:cs="Arial" w:hAnsi="Arial" w:eastAsia="Arial" w:ascii="Arial"/>
          <w:color w:val="1D1D1D"/>
          <w:spacing w:val="18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-1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k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80"/>
          <w:sz w:val="14"/>
          <w:szCs w:val="14"/>
        </w:rPr>
        <w:t>l.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40"/>
        <w:ind w:left="432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9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9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4"/>
          <w:w w:val="9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96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2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4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4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4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1"/>
          <w:w w:val="94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D1D1D"/>
          <w:spacing w:val="3"/>
          <w:w w:val="92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2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23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6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0"/>
          <w:w w:val="97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4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" w:lineRule="auto" w:line="243"/>
        <w:ind w:left="648" w:right="782" w:hanging="216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0"/>
          <w:sz w:val="14"/>
          <w:szCs w:val="14"/>
        </w:rPr>
        <w:t>Q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f</w:t>
      </w:r>
      <w:r>
        <w:rPr>
          <w:rFonts w:cs="Arial" w:hAnsi="Arial" w:eastAsia="Arial" w:ascii="Arial"/>
          <w:color w:val="1D1D1D"/>
          <w:spacing w:val="0"/>
          <w:w w:val="93"/>
          <w:sz w:val="14"/>
          <w:szCs w:val="14"/>
        </w:rPr>
        <w:t>y</w:t>
      </w:r>
      <w:r>
        <w:rPr>
          <w:rFonts w:cs="Arial" w:hAnsi="Arial" w:eastAsia="Arial" w:ascii="Arial"/>
          <w:color w:val="1D1D1D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q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-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-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101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7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5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-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93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93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93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2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7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93"/>
          <w:sz w:val="14"/>
          <w:szCs w:val="14"/>
        </w:rPr>
        <w:t>x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432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1D1D1D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2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-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93"/>
          <w:sz w:val="14"/>
          <w:szCs w:val="14"/>
        </w:rPr>
        <w:t>x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93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3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93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5"/>
          <w:w w:val="93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100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D1D1D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7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5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k</w:t>
      </w:r>
      <w:r>
        <w:rPr>
          <w:rFonts w:cs="Arial" w:hAnsi="Arial" w:eastAsia="Arial" w:ascii="Arial"/>
          <w:color w:val="070707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4"/>
          <w:w w:val="95"/>
          <w:sz w:val="14"/>
          <w:szCs w:val="14"/>
        </w:rPr>
        <w:t>w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8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6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8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90"/>
          <w:sz w:val="14"/>
          <w:szCs w:val="14"/>
        </w:rPr>
        <w:t>t.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 w:lineRule="auto" w:line="243"/>
        <w:ind w:left="648" w:right="148" w:hanging="216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2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1"/>
          <w:w w:val="95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9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2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92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18"/>
          <w:w w:val="92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-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3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3"/>
          <w:w w:val="97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9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7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0"/>
          <w:w w:val="97"/>
          <w:sz w:val="14"/>
          <w:szCs w:val="14"/>
        </w:rPr>
        <w:t>s</w:t>
      </w:r>
      <w:r>
        <w:rPr>
          <w:rFonts w:cs="Arial" w:hAnsi="Arial" w:eastAsia="Arial" w:ascii="Arial"/>
          <w:color w:val="1D1D1D"/>
          <w:spacing w:val="13"/>
          <w:w w:val="97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q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132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6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8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8"/>
          <w:w w:val="85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7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7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ind w:left="10" w:right="5914"/>
      </w:pP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k</w:t>
      </w:r>
      <w:r>
        <w:rPr>
          <w:rFonts w:cs="Arial" w:hAnsi="Arial" w:eastAsia="Arial" w:ascii="Arial"/>
          <w:i/>
          <w:color w:val="070707"/>
          <w:spacing w:val="-5"/>
          <w:w w:val="100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ll</w:t>
      </w:r>
      <w:r>
        <w:rPr>
          <w:rFonts w:cs="Arial" w:hAnsi="Arial" w:eastAsia="Arial" w:ascii="Arial"/>
          <w:i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91"/>
          <w:sz w:val="14"/>
          <w:szCs w:val="14"/>
        </w:rPr>
        <w:t>T</w:t>
      </w:r>
      <w:r>
        <w:rPr>
          <w:rFonts w:cs="Arial" w:hAnsi="Arial" w:eastAsia="Arial" w:ascii="Arial"/>
          <w:i/>
          <w:color w:val="1D1D1D"/>
          <w:spacing w:val="-1"/>
          <w:w w:val="96"/>
          <w:sz w:val="14"/>
          <w:szCs w:val="14"/>
        </w:rPr>
        <w:t>w</w:t>
      </w:r>
      <w:r>
        <w:rPr>
          <w:rFonts w:cs="Arial" w:hAnsi="Arial" w:eastAsia="Arial" w:ascii="Arial"/>
          <w:i/>
          <w:color w:val="070707"/>
          <w:spacing w:val="0"/>
          <w:w w:val="87"/>
          <w:sz w:val="14"/>
          <w:szCs w:val="14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/>
        <w:ind w:left="432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3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/>
        <w:ind w:left="432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3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"/>
        <w:ind w:left="432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3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ind w:left="10" w:right="5808"/>
      </w:pP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k</w:t>
      </w:r>
      <w:r>
        <w:rPr>
          <w:rFonts w:cs="Arial" w:hAnsi="Arial" w:eastAsia="Arial" w:ascii="Arial"/>
          <w:i/>
          <w:color w:val="070707"/>
          <w:spacing w:val="-5"/>
          <w:w w:val="100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ll</w:t>
      </w:r>
      <w:r>
        <w:rPr>
          <w:rFonts w:cs="Arial" w:hAnsi="Arial" w:eastAsia="Arial" w:ascii="Arial"/>
          <w:i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6"/>
          <w:w w:val="100"/>
          <w:sz w:val="14"/>
          <w:szCs w:val="14"/>
        </w:rPr>
        <w:t>T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h</w:t>
      </w:r>
      <w:r>
        <w:rPr>
          <w:rFonts w:cs="Arial" w:hAnsi="Arial" w:eastAsia="Arial" w:ascii="Arial"/>
          <w:i/>
          <w:color w:val="1D1D1D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i/>
          <w:color w:val="070707"/>
          <w:spacing w:val="0"/>
          <w:w w:val="100"/>
          <w:sz w:val="14"/>
          <w:szCs w:val="14"/>
        </w:rPr>
        <w:t>ee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"/>
        <w:ind w:left="432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3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/>
        <w:ind w:left="432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3"/>
          <w:w w:val="89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2" w:lineRule="exact" w:line="140"/>
        <w:ind w:left="432"/>
        <w:sectPr>
          <w:type w:val="continuous"/>
          <w:pgSz w:w="15840" w:h="12240" w:orient="landscape"/>
          <w:pgMar w:top="1120" w:bottom="280" w:left="820" w:right="900"/>
          <w:cols w:num="2" w:equalWidth="off">
            <w:col w:w="6509" w:space="1119"/>
            <w:col w:w="6492"/>
          </w:cols>
        </w:sectPr>
      </w:pP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16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89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9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3"/>
          <w:w w:val="89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position w:val="-1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4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position w:val="-1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-8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3"/>
          <w:w w:val="100"/>
          <w:position w:val="-1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567"/>
      </w:pPr>
      <w:r>
        <w:rPr>
          <w:rFonts w:cs="Arial" w:hAnsi="Arial" w:eastAsia="Arial" w:ascii="Arial"/>
          <w:i/>
          <w:color w:val="070707"/>
          <w:spacing w:val="-1"/>
          <w:w w:val="109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1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5"/>
          <w:w w:val="113"/>
          <w:sz w:val="14"/>
          <w:szCs w:val="14"/>
        </w:rPr>
        <w:t>t</w:t>
      </w:r>
      <w:r>
        <w:rPr>
          <w:rFonts w:cs="Arial" w:hAnsi="Arial" w:eastAsia="Arial" w:ascii="Arial"/>
          <w:i/>
          <w:color w:val="070707"/>
          <w:spacing w:val="0"/>
          <w:w w:val="109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2"/>
          <w:sz w:val="14"/>
          <w:szCs w:val="14"/>
        </w:rPr>
        <w:t>n</w:t>
      </w:r>
      <w:r>
        <w:rPr>
          <w:rFonts w:cs="Arial" w:hAnsi="Arial" w:eastAsia="Arial" w:ascii="Arial"/>
          <w:i/>
          <w:color w:val="525252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52525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525252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2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1D1D1D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n</w:t>
      </w:r>
      <w:r>
        <w:rPr>
          <w:rFonts w:cs="Arial" w:hAnsi="Arial" w:eastAsia="Arial" w:ascii="Arial"/>
          <w:color w:val="414141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13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2"/>
        <w:ind w:left="793" w:right="-41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3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2"/>
        <w:ind w:left="793" w:right="-41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3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2" w:lineRule="exact" w:line="140"/>
        <w:ind w:left="793" w:right="-41"/>
      </w:pP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31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9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position w:val="-1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4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position w:val="-1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5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position w:val="-1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5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position w:val="-1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position w:val="-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90"/>
          <w:position w:val="-1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7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position w:val="-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position w:val="-1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95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sz w:val="15"/>
          <w:szCs w:val="15"/>
        </w:rPr>
        <w:jc w:val="left"/>
        <w:spacing w:before="9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right="-41"/>
      </w:pP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lineRule="auto" w:line="246"/>
        <w:ind w:right="-24"/>
      </w:pP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1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5"/>
          <w:w w:val="100"/>
          <w:sz w:val="14"/>
          <w:szCs w:val="14"/>
        </w:rPr>
        <w:t>t</w:t>
      </w:r>
      <w:r>
        <w:rPr>
          <w:rFonts w:cs="Arial" w:hAnsi="Arial" w:eastAsia="Arial" w:ascii="Arial"/>
          <w:i/>
          <w:color w:val="070707"/>
          <w:spacing w:val="0"/>
          <w:w w:val="109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6"/>
          <w:sz w:val="14"/>
          <w:szCs w:val="14"/>
        </w:rPr>
        <w:t>n</w:t>
      </w:r>
      <w:r>
        <w:rPr>
          <w:rFonts w:cs="Arial" w:hAnsi="Arial" w:eastAsia="Arial" w:ascii="Arial"/>
          <w:i/>
          <w:color w:val="525252"/>
          <w:spacing w:val="0"/>
          <w:w w:val="50"/>
          <w:sz w:val="14"/>
          <w:szCs w:val="14"/>
        </w:rPr>
        <w:t>,</w:t>
      </w:r>
      <w:r>
        <w:rPr>
          <w:rFonts w:cs="Arial" w:hAnsi="Arial" w:eastAsia="Arial" w:ascii="Arial"/>
          <w:i/>
          <w:color w:val="525252"/>
          <w:spacing w:val="0"/>
          <w:w w:val="5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414141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414141"/>
          <w:spacing w:val="5"/>
          <w:w w:val="6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7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5"/>
          <w:w w:val="100"/>
          <w:sz w:val="14"/>
          <w:szCs w:val="14"/>
        </w:rPr>
        <w:t>t</w:t>
      </w:r>
      <w:r>
        <w:rPr>
          <w:rFonts w:cs="Arial" w:hAnsi="Arial" w:eastAsia="Arial" w:ascii="Arial"/>
          <w:i/>
          <w:color w:val="070707"/>
          <w:spacing w:val="0"/>
          <w:w w:val="109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6"/>
          <w:sz w:val="14"/>
          <w:szCs w:val="14"/>
        </w:rPr>
        <w:t>n</w:t>
      </w:r>
      <w:r>
        <w:rPr>
          <w:rFonts w:cs="Arial" w:hAnsi="Arial" w:eastAsia="Arial" w:ascii="Arial"/>
          <w:i/>
          <w:color w:val="414141"/>
          <w:spacing w:val="0"/>
          <w:w w:val="50"/>
          <w:sz w:val="14"/>
          <w:szCs w:val="14"/>
        </w:rPr>
        <w:t>,</w:t>
      </w:r>
      <w:r>
        <w:rPr>
          <w:rFonts w:cs="Arial" w:hAnsi="Arial" w:eastAsia="Arial" w:ascii="Arial"/>
          <w:i/>
          <w:color w:val="414141"/>
          <w:spacing w:val="0"/>
          <w:w w:val="5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414141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414141"/>
          <w:spacing w:val="5"/>
          <w:w w:val="6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7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 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1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5"/>
          <w:w w:val="100"/>
          <w:sz w:val="14"/>
          <w:szCs w:val="14"/>
        </w:rPr>
        <w:t>t</w:t>
      </w:r>
      <w:r>
        <w:rPr>
          <w:rFonts w:cs="Arial" w:hAnsi="Arial" w:eastAsia="Arial" w:ascii="Arial"/>
          <w:i/>
          <w:color w:val="1D1D1D"/>
          <w:spacing w:val="0"/>
          <w:w w:val="109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i/>
          <w:color w:val="414141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41414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7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3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6"/>
          <w:szCs w:val="16"/>
        </w:rPr>
        <w:jc w:val="left"/>
        <w:spacing w:before="9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right="-41"/>
      </w:pP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W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k</w:t>
      </w:r>
      <w:r>
        <w:rPr>
          <w:rFonts w:cs="Arial" w:hAnsi="Arial" w:eastAsia="Arial" w:ascii="Arial"/>
          <w:b/>
          <w:color w:val="070707"/>
          <w:spacing w:val="1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both"/>
        <w:spacing w:lineRule="auto" w:line="246"/>
        <w:ind w:left="2218" w:right="91" w:hanging="2218"/>
        <w:sectPr>
          <w:type w:val="continuous"/>
          <w:pgSz w:w="15840" w:h="12240" w:orient="landscape"/>
          <w:pgMar w:top="1120" w:bottom="280" w:left="820" w:right="900"/>
          <w:cols w:num="5" w:equalWidth="off">
            <w:col w:w="2955" w:space="3089"/>
            <w:col w:w="368" w:space="1221"/>
            <w:col w:w="1985" w:space="760"/>
            <w:col w:w="875" w:space="186"/>
            <w:col w:w="2681"/>
          </w:cols>
        </w:sectPr>
      </w:pP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88"/>
          <w:sz w:val="14"/>
          <w:szCs w:val="14"/>
        </w:rPr>
        <w:t>(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88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29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3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88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"/>
          <w:w w:val="88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)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pict>
          <v:shape type="#_x0000_t75" style="position:absolute;margin-left:0pt;margin-top:0pt;width:792pt;height:612pt;mso-position-horizontal-relative:page;mso-position-vertical-relative:page;z-index:-562">
            <v:imagedata o:title="" r:id="rId4"/>
          </v:shape>
        </w:pict>
      </w: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567"/>
      </w:pPr>
      <w:r>
        <w:rPr>
          <w:rFonts w:cs="Arial" w:hAnsi="Arial" w:eastAsia="Arial" w:ascii="Arial"/>
          <w:i/>
          <w:color w:val="070707"/>
          <w:spacing w:val="-1"/>
          <w:w w:val="109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1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5"/>
          <w:w w:val="113"/>
          <w:sz w:val="14"/>
          <w:szCs w:val="14"/>
        </w:rPr>
        <w:t>t</w:t>
      </w:r>
      <w:r>
        <w:rPr>
          <w:rFonts w:cs="Arial" w:hAnsi="Arial" w:eastAsia="Arial" w:ascii="Arial"/>
          <w:i/>
          <w:color w:val="070707"/>
          <w:spacing w:val="0"/>
          <w:w w:val="109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2"/>
          <w:sz w:val="14"/>
          <w:szCs w:val="14"/>
        </w:rPr>
        <w:t>n</w:t>
      </w:r>
      <w:r>
        <w:rPr>
          <w:rFonts w:cs="Arial" w:hAnsi="Arial" w:eastAsia="Arial" w:ascii="Arial"/>
          <w:i/>
          <w:color w:val="1D1D1D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1D1D1D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4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2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132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6"/>
        <w:ind w:left="793" w:right="-41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3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2"/>
        <w:ind w:left="793" w:right="-41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3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7"/>
        <w:ind w:left="793" w:right="-44"/>
      </w:pP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•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</w:t>
      </w:r>
      <w:r>
        <w:rPr>
          <w:rFonts w:cs="Arial" w:hAnsi="Arial" w:eastAsia="Arial" w:ascii="Arial"/>
          <w:color w:val="070707"/>
          <w:spacing w:val="3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3"/>
          <w:w w:val="100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1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0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16"/>
      </w:pP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w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83"/>
          <w:sz w:val="14"/>
          <w:szCs w:val="14"/>
        </w:rPr>
        <w:t>(</w:t>
      </w:r>
      <w:r>
        <w:rPr>
          <w:rFonts w:cs="Arial" w:hAnsi="Arial" w:eastAsia="Arial" w:ascii="Arial"/>
          <w:b/>
          <w:color w:val="070707"/>
          <w:spacing w:val="-1"/>
          <w:w w:val="114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p</w:t>
      </w:r>
      <w:r>
        <w:rPr>
          <w:rFonts w:cs="Arial" w:hAnsi="Arial" w:eastAsia="Arial" w:ascii="Arial"/>
          <w:b/>
          <w:color w:val="070707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14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-1"/>
          <w:w w:val="112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0"/>
          <w:w w:val="94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5"/>
          <w:szCs w:val="15"/>
        </w:rPr>
        <w:jc w:val="left"/>
        <w:spacing w:before="4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lineRule="exact" w:line="180"/>
      </w:pP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position w:val="-1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14"/>
          <w:szCs w:val="14"/>
        </w:rPr>
        <w:t>                                                                                                 </w:t>
      </w:r>
      <w:r>
        <w:rPr>
          <w:rFonts w:cs="Arial" w:hAnsi="Arial" w:eastAsia="Arial" w:ascii="Arial"/>
          <w:color w:val="070707"/>
          <w:spacing w:val="10"/>
          <w:w w:val="100"/>
          <w:position w:val="-1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V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100"/>
          <w:position w:val="2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u</w:t>
      </w:r>
      <w:r>
        <w:rPr>
          <w:rFonts w:cs="Arial" w:hAnsi="Arial" w:eastAsia="Arial" w:ascii="Arial"/>
          <w:b/>
          <w:color w:val="070707"/>
          <w:spacing w:val="0"/>
          <w:w w:val="100"/>
          <w:position w:val="2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position w:val="2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100"/>
          <w:position w:val="2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22"/>
          <w:w w:val="100"/>
          <w:position w:val="2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H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0"/>
          <w:w w:val="100"/>
          <w:position w:val="2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position w:val="2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position w:val="2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lineRule="exact" w:line="120"/>
        <w:ind w:left="2586" w:right="1114"/>
      </w:pPr>
      <w:r>
        <w:rPr>
          <w:rFonts w:cs="Arial" w:hAnsi="Arial" w:eastAsia="Arial" w:ascii="Arial"/>
          <w:b/>
          <w:color w:val="070707"/>
          <w:w w:val="73"/>
          <w:sz w:val="14"/>
          <w:szCs w:val="14"/>
        </w:rPr>
        <w:t>(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91"/>
          <w:sz w:val="14"/>
          <w:szCs w:val="14"/>
        </w:rPr>
        <w:t>p</w:t>
      </w:r>
      <w:r>
        <w:rPr>
          <w:rFonts w:cs="Arial" w:hAnsi="Arial" w:eastAsia="Arial" w:ascii="Arial"/>
          <w:b/>
          <w:color w:val="070707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91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-1"/>
          <w:w w:val="112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1D1D1D"/>
          <w:spacing w:val="0"/>
          <w:w w:val="75"/>
          <w:sz w:val="14"/>
          <w:szCs w:val="14"/>
        </w:rPr>
        <w:t>,</w:t>
      </w:r>
      <w:r>
        <w:rPr>
          <w:rFonts w:cs="Arial" w:hAnsi="Arial" w:eastAsia="Arial" w:ascii="Arial"/>
          <w:b/>
          <w:color w:val="1D1D1D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u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b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w</w:t>
      </w:r>
      <w:r>
        <w:rPr>
          <w:rFonts w:cs="Arial" w:hAnsi="Arial" w:eastAsia="Arial" w:ascii="Arial"/>
          <w:b/>
          <w:color w:val="070707"/>
          <w:spacing w:val="0"/>
          <w:w w:val="75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91"/>
          <w:sz w:val="14"/>
          <w:szCs w:val="14"/>
        </w:rPr>
        <w:t>h</w:t>
      </w:r>
      <w:r>
        <w:rPr>
          <w:rFonts w:cs="Arial" w:hAnsi="Arial" w:eastAsia="Arial" w:ascii="Arial"/>
          <w:b/>
          <w:color w:val="070707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2"/>
          <w:w w:val="100"/>
          <w:sz w:val="14"/>
          <w:szCs w:val="14"/>
        </w:rPr>
        <w:t>W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k</w:t>
      </w:r>
      <w:r>
        <w:rPr>
          <w:rFonts w:cs="Arial" w:hAnsi="Arial" w:eastAsia="Arial" w:ascii="Arial"/>
          <w:b/>
          <w:color w:val="070707"/>
          <w:spacing w:val="22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b/>
          <w:color w:val="070707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8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104"/>
          <w:sz w:val="14"/>
          <w:szCs w:val="14"/>
        </w:rPr>
        <w:t>-</w:t>
      </w:r>
      <w:r>
        <w:rPr>
          <w:rFonts w:cs="Arial" w:hAnsi="Arial" w:eastAsia="Arial" w:ascii="Arial"/>
          <w:b/>
          <w:color w:val="070707"/>
          <w:spacing w:val="0"/>
          <w:w w:val="87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2"/>
          <w:sz w:val="14"/>
          <w:szCs w:val="14"/>
        </w:rPr>
        <w:t>b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93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70707"/>
          <w:spacing w:val="0"/>
          <w:w w:val="93"/>
          <w:sz w:val="14"/>
          <w:szCs w:val="14"/>
        </w:rPr>
        <w:t>c</w:t>
      </w:r>
      <w:r>
        <w:rPr>
          <w:rFonts w:cs="Arial" w:hAnsi="Arial" w:eastAsia="Arial" w:ascii="Arial"/>
          <w:b/>
          <w:color w:val="070707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0"/>
          <w:w w:val="83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lineRule="exact" w:line="140"/>
        <w:ind w:left="1558" w:right="88"/>
      </w:pP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87"/>
          <w:sz w:val="14"/>
          <w:szCs w:val="14"/>
        </w:rPr>
        <w:t>t</w:t>
      </w:r>
      <w:r>
        <w:rPr>
          <w:rFonts w:cs="Arial" w:hAnsi="Arial" w:eastAsia="Arial" w:ascii="Arial"/>
          <w:i/>
          <w:color w:val="1D1D1D"/>
          <w:spacing w:val="0"/>
          <w:w w:val="109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i/>
          <w:color w:val="414141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41414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7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                                           </w:t>
      </w:r>
      <w:r>
        <w:rPr>
          <w:rFonts w:cs="Arial" w:hAnsi="Arial" w:eastAsia="Arial" w:ascii="Arial"/>
          <w:color w:val="070707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-1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1"/>
          <w:w w:val="88"/>
          <w:sz w:val="14"/>
          <w:szCs w:val="14"/>
        </w:rPr>
        <w:t>(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2"/>
          <w:w w:val="88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29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23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1D1D1D"/>
          <w:spacing w:val="2"/>
          <w:w w:val="88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3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88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"/>
          <w:w w:val="88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4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93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h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3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0"/>
          <w:w w:val="75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1D1D1D"/>
          <w:spacing w:val="0"/>
          <w:w w:val="80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2"/>
        <w:ind w:left="1557" w:right="83"/>
      </w:pP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o</w:t>
      </w:r>
      <w:r>
        <w:rPr>
          <w:rFonts w:cs="Arial" w:hAnsi="Arial" w:eastAsia="Arial" w:ascii="Arial"/>
          <w:i/>
          <w:color w:val="1D1D1D"/>
          <w:spacing w:val="-1"/>
          <w:w w:val="111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5"/>
          <w:w w:val="100"/>
          <w:sz w:val="14"/>
          <w:szCs w:val="14"/>
        </w:rPr>
        <w:t>t</w:t>
      </w:r>
      <w:r>
        <w:rPr>
          <w:rFonts w:cs="Arial" w:hAnsi="Arial" w:eastAsia="Arial" w:ascii="Arial"/>
          <w:i/>
          <w:color w:val="070707"/>
          <w:spacing w:val="0"/>
          <w:w w:val="109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i/>
          <w:color w:val="525252"/>
          <w:spacing w:val="0"/>
          <w:w w:val="62"/>
          <w:sz w:val="14"/>
          <w:szCs w:val="14"/>
        </w:rPr>
        <w:t>,</w:t>
      </w:r>
      <w:r>
        <w:rPr>
          <w:rFonts w:cs="Arial" w:hAnsi="Arial" w:eastAsia="Arial" w:ascii="Arial"/>
          <w:i/>
          <w:color w:val="52525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525252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1D1D1D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1D1D1D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7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                                                                                                    </w:t>
      </w:r>
      <w:r>
        <w:rPr>
          <w:rFonts w:cs="Arial" w:hAnsi="Arial" w:eastAsia="Arial" w:ascii="Arial"/>
          <w:color w:val="070707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spacing w:before="2"/>
        <w:ind w:left="1557" w:right="83"/>
      </w:pPr>
      <w:r>
        <w:rPr>
          <w:rFonts w:cs="Arial" w:hAnsi="Arial" w:eastAsia="Arial" w:ascii="Arial"/>
          <w:i/>
          <w:color w:val="070707"/>
          <w:spacing w:val="-1"/>
          <w:w w:val="104"/>
          <w:sz w:val="14"/>
          <w:szCs w:val="14"/>
        </w:rPr>
        <w:t>P</w:t>
      </w:r>
      <w:r>
        <w:rPr>
          <w:rFonts w:cs="Arial" w:hAnsi="Arial" w:eastAsia="Arial" w:ascii="Arial"/>
          <w:i/>
          <w:color w:val="070707"/>
          <w:spacing w:val="-1"/>
          <w:w w:val="87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11"/>
          <w:sz w:val="14"/>
          <w:szCs w:val="14"/>
        </w:rPr>
        <w:t>s</w:t>
      </w:r>
      <w:r>
        <w:rPr>
          <w:rFonts w:cs="Arial" w:hAnsi="Arial" w:eastAsia="Arial" w:ascii="Arial"/>
          <w:i/>
          <w:color w:val="070707"/>
          <w:spacing w:val="0"/>
          <w:w w:val="125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-5"/>
          <w:w w:val="100"/>
          <w:sz w:val="14"/>
          <w:szCs w:val="14"/>
        </w:rPr>
        <w:t>t</w:t>
      </w:r>
      <w:r>
        <w:rPr>
          <w:rFonts w:cs="Arial" w:hAnsi="Arial" w:eastAsia="Arial" w:ascii="Arial"/>
          <w:i/>
          <w:color w:val="070707"/>
          <w:spacing w:val="0"/>
          <w:w w:val="109"/>
          <w:sz w:val="14"/>
          <w:szCs w:val="14"/>
        </w:rPr>
        <w:t>i</w:t>
      </w:r>
      <w:r>
        <w:rPr>
          <w:rFonts w:cs="Arial" w:hAnsi="Arial" w:eastAsia="Arial" w:ascii="Arial"/>
          <w:i/>
          <w:color w:val="070707"/>
          <w:spacing w:val="0"/>
          <w:w w:val="93"/>
          <w:sz w:val="14"/>
          <w:szCs w:val="14"/>
        </w:rPr>
        <w:t>o</w:t>
      </w:r>
      <w:r>
        <w:rPr>
          <w:rFonts w:cs="Arial" w:hAnsi="Arial" w:eastAsia="Arial" w:ascii="Arial"/>
          <w:i/>
          <w:color w:val="070707"/>
          <w:spacing w:val="-1"/>
          <w:w w:val="106"/>
          <w:sz w:val="14"/>
          <w:szCs w:val="14"/>
        </w:rPr>
        <w:t>n</w:t>
      </w:r>
      <w:r>
        <w:rPr>
          <w:rFonts w:cs="Arial" w:hAnsi="Arial" w:eastAsia="Arial" w:ascii="Arial"/>
          <w:i/>
          <w:color w:val="414141"/>
          <w:spacing w:val="0"/>
          <w:w w:val="50"/>
          <w:sz w:val="14"/>
          <w:szCs w:val="14"/>
        </w:rPr>
        <w:t>,</w:t>
      </w:r>
      <w:r>
        <w:rPr>
          <w:rFonts w:cs="Arial" w:hAnsi="Arial" w:eastAsia="Arial" w:ascii="Arial"/>
          <w:i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414141"/>
          <w:spacing w:val="-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9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1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6"/>
          <w:sz w:val="14"/>
          <w:szCs w:val="14"/>
        </w:rPr>
        <w:t>z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90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3"/>
          <w:w w:val="101"/>
          <w:sz w:val="14"/>
          <w:szCs w:val="14"/>
        </w:rPr>
        <w:t>n</w:t>
      </w:r>
      <w:r>
        <w:rPr>
          <w:rFonts w:cs="Arial" w:hAnsi="Arial" w:eastAsia="Arial" w:ascii="Arial"/>
          <w:color w:val="414141"/>
          <w:spacing w:val="0"/>
          <w:w w:val="60"/>
          <w:sz w:val="14"/>
          <w:szCs w:val="14"/>
        </w:rPr>
        <w:t>,</w:t>
      </w:r>
      <w:r>
        <w:rPr>
          <w:rFonts w:cs="Arial" w:hAnsi="Arial" w:eastAsia="Arial" w:ascii="Arial"/>
          <w:color w:val="414141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414141"/>
          <w:spacing w:val="-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77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1D1D1D"/>
          <w:spacing w:val="2"/>
          <w:w w:val="100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5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89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                                                                                                      </w:t>
      </w:r>
      <w:r>
        <w:rPr>
          <w:rFonts w:cs="Arial" w:hAnsi="Arial" w:eastAsia="Arial" w:ascii="Arial"/>
          <w:color w:val="070707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3"/>
          <w:w w:val="83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95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3"/>
          <w:w w:val="8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7"/>
          <w:szCs w:val="17"/>
        </w:rPr>
        <w:jc w:val="left"/>
        <w:spacing w:before="5" w:lineRule="exact" w:line="160"/>
      </w:pPr>
      <w:r>
        <w:rPr>
          <w:sz w:val="17"/>
          <w:szCs w:val="17"/>
        </w:rPr>
      </w:r>
    </w:p>
    <w:p>
      <w:pPr>
        <w:rPr>
          <w:rFonts w:cs="Arial" w:hAnsi="Arial" w:eastAsia="Arial" w:ascii="Arial"/>
          <w:sz w:val="14"/>
          <w:szCs w:val="14"/>
        </w:rPr>
        <w:jc w:val="center"/>
        <w:ind w:left="3738" w:right="2271"/>
        <w:sectPr>
          <w:type w:val="continuous"/>
          <w:pgSz w:w="15840" w:h="12240" w:orient="landscape"/>
          <w:pgMar w:top="1120" w:bottom="280" w:left="820" w:right="900"/>
          <w:cols w:num="2" w:equalWidth="off">
            <w:col w:w="2955" w:space="3089"/>
            <w:col w:w="8076"/>
          </w:cols>
        </w:sectPr>
      </w:pP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w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nd</w:t>
      </w:r>
      <w:r>
        <w:rPr>
          <w:rFonts w:cs="Arial" w:hAnsi="Arial" w:eastAsia="Arial" w:ascii="Arial"/>
          <w:b/>
          <w:color w:val="070707"/>
          <w:spacing w:val="11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H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7070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70707"/>
          <w:spacing w:val="0"/>
          <w:w w:val="83"/>
          <w:sz w:val="14"/>
          <w:szCs w:val="14"/>
        </w:rPr>
        <w:t>(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-1"/>
          <w:w w:val="91"/>
          <w:sz w:val="14"/>
          <w:szCs w:val="14"/>
        </w:rPr>
        <w:t>p</w:t>
      </w:r>
      <w:r>
        <w:rPr>
          <w:rFonts w:cs="Arial" w:hAnsi="Arial" w:eastAsia="Arial" w:ascii="Arial"/>
          <w:b/>
          <w:color w:val="070707"/>
          <w:spacing w:val="0"/>
          <w:w w:val="114"/>
          <w:sz w:val="14"/>
          <w:szCs w:val="14"/>
        </w:rPr>
        <w:t>t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color w:val="070707"/>
          <w:spacing w:val="-1"/>
          <w:w w:val="108"/>
          <w:sz w:val="14"/>
          <w:szCs w:val="14"/>
        </w:rPr>
        <w:t>o</w:t>
      </w:r>
      <w:r>
        <w:rPr>
          <w:rFonts w:cs="Arial" w:hAnsi="Arial" w:eastAsia="Arial" w:ascii="Arial"/>
          <w:b/>
          <w:color w:val="070707"/>
          <w:spacing w:val="0"/>
          <w:w w:val="96"/>
          <w:sz w:val="14"/>
          <w:szCs w:val="14"/>
        </w:rPr>
        <w:t>n</w:t>
      </w:r>
      <w:r>
        <w:rPr>
          <w:rFonts w:cs="Arial" w:hAnsi="Arial" w:eastAsia="Arial" w:ascii="Arial"/>
          <w:b/>
          <w:color w:val="070707"/>
          <w:spacing w:val="-1"/>
          <w:w w:val="106"/>
          <w:sz w:val="14"/>
          <w:szCs w:val="14"/>
        </w:rPr>
        <w:t>a</w:t>
      </w:r>
      <w:r>
        <w:rPr>
          <w:rFonts w:cs="Arial" w:hAnsi="Arial" w:eastAsia="Arial" w:ascii="Arial"/>
          <w:b/>
          <w:color w:val="070707"/>
          <w:spacing w:val="0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70707"/>
          <w:spacing w:val="0"/>
          <w:w w:val="83"/>
          <w:sz w:val="14"/>
          <w:szCs w:val="1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75" w:lineRule="exact" w:line="220"/>
        <w:ind w:left="1696"/>
      </w:pPr>
      <w:r>
        <w:rPr>
          <w:rFonts w:cs="Arial" w:hAnsi="Arial" w:eastAsia="Arial" w:ascii="Arial"/>
          <w:b/>
          <w:color w:val="0B0B0B"/>
          <w:spacing w:val="9"/>
          <w:w w:val="80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0B0B0B"/>
          <w:spacing w:val="9"/>
          <w:w w:val="91"/>
          <w:position w:val="-1"/>
          <w:sz w:val="20"/>
          <w:szCs w:val="20"/>
        </w:rPr>
        <w:t>h</w:t>
      </w:r>
      <w:r>
        <w:rPr>
          <w:rFonts w:cs="Arial" w:hAnsi="Arial" w:eastAsia="Arial" w:ascii="Arial"/>
          <w:b/>
          <w:color w:val="0B0B0B"/>
          <w:spacing w:val="0"/>
          <w:w w:val="101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0B0B0B"/>
          <w:spacing w:val="14"/>
          <w:w w:val="101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0B0B0B"/>
          <w:spacing w:val="8"/>
          <w:w w:val="88"/>
          <w:position w:val="-1"/>
          <w:sz w:val="20"/>
          <w:szCs w:val="20"/>
        </w:rPr>
        <w:t>n</w:t>
      </w:r>
      <w:r>
        <w:rPr>
          <w:rFonts w:cs="Arial" w:hAnsi="Arial" w:eastAsia="Arial" w:ascii="Arial"/>
          <w:b/>
          <w:color w:val="0B0B0B"/>
          <w:spacing w:val="10"/>
          <w:w w:val="102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0B0B0B"/>
          <w:spacing w:val="4"/>
          <w:w w:val="80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0B0B0B"/>
          <w:spacing w:val="9"/>
          <w:w w:val="95"/>
          <w:position w:val="-1"/>
          <w:sz w:val="20"/>
          <w:szCs w:val="20"/>
        </w:rPr>
        <w:t>o</w:t>
      </w:r>
      <w:r>
        <w:rPr>
          <w:rFonts w:cs="Arial" w:hAnsi="Arial" w:eastAsia="Arial" w:ascii="Arial"/>
          <w:b/>
          <w:color w:val="0B0B0B"/>
          <w:spacing w:val="9"/>
          <w:w w:val="91"/>
          <w:position w:val="-1"/>
          <w:sz w:val="20"/>
          <w:szCs w:val="20"/>
        </w:rPr>
        <w:t>g</w:t>
      </w:r>
      <w:r>
        <w:rPr>
          <w:rFonts w:cs="Arial" w:hAnsi="Arial" w:eastAsia="Arial" w:ascii="Arial"/>
          <w:b/>
          <w:color w:val="0B0B0B"/>
          <w:spacing w:val="4"/>
          <w:w w:val="80"/>
          <w:position w:val="-1"/>
          <w:sz w:val="20"/>
          <w:szCs w:val="20"/>
        </w:rPr>
        <w:t>i</w:t>
      </w:r>
      <w:r>
        <w:rPr>
          <w:rFonts w:cs="Arial" w:hAnsi="Arial" w:eastAsia="Arial" w:ascii="Arial"/>
          <w:b/>
          <w:color w:val="0B0B0B"/>
          <w:spacing w:val="8"/>
          <w:w w:val="92"/>
          <w:position w:val="-1"/>
          <w:sz w:val="20"/>
          <w:szCs w:val="20"/>
        </w:rPr>
        <w:t>c</w:t>
      </w:r>
      <w:r>
        <w:rPr>
          <w:rFonts w:cs="Arial" w:hAnsi="Arial" w:eastAsia="Arial" w:ascii="Arial"/>
          <w:b/>
          <w:color w:val="0B0B0B"/>
          <w:spacing w:val="8"/>
          <w:w w:val="92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B0B0B"/>
          <w:spacing w:val="0"/>
          <w:w w:val="64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0B0B0B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B0B0B"/>
          <w:spacing w:val="-17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B0B0B"/>
          <w:spacing w:val="8"/>
          <w:w w:val="71"/>
          <w:position w:val="-1"/>
          <w:sz w:val="20"/>
          <w:szCs w:val="20"/>
        </w:rPr>
        <w:t>R</w:t>
      </w:r>
      <w:r>
        <w:rPr>
          <w:rFonts w:cs="Arial" w:hAnsi="Arial" w:eastAsia="Arial" w:ascii="Arial"/>
          <w:b/>
          <w:color w:val="0B0B0B"/>
          <w:spacing w:val="9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B0B0B"/>
          <w:spacing w:val="7"/>
          <w:w w:val="84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0B0B0B"/>
          <w:spacing w:val="9"/>
          <w:w w:val="91"/>
          <w:position w:val="-1"/>
          <w:sz w:val="20"/>
          <w:szCs w:val="20"/>
        </w:rPr>
        <w:t>u</w:t>
      </w:r>
      <w:r>
        <w:rPr>
          <w:rFonts w:cs="Arial" w:hAnsi="Arial" w:eastAsia="Arial" w:ascii="Arial"/>
          <w:b/>
          <w:color w:val="0B0B0B"/>
          <w:spacing w:val="13"/>
          <w:w w:val="98"/>
          <w:position w:val="-1"/>
          <w:sz w:val="20"/>
          <w:szCs w:val="20"/>
        </w:rPr>
        <w:t>m</w:t>
      </w:r>
      <w:r>
        <w:rPr>
          <w:rFonts w:cs="Arial" w:hAnsi="Arial" w:eastAsia="Arial" w:ascii="Arial"/>
          <w:b/>
          <w:color w:val="0B0B0B"/>
          <w:spacing w:val="0"/>
          <w:w w:val="96"/>
          <w:position w:val="-1"/>
          <w:sz w:val="20"/>
          <w:szCs w:val="20"/>
        </w:rPr>
        <w:t>e</w:t>
      </w:r>
      <w:r>
        <w:rPr>
          <w:rFonts w:cs="Arial" w:hAnsi="Arial" w:eastAsia="Arial" w:ascii="Arial"/>
          <w:b/>
          <w:color w:val="0B0B0B"/>
          <w:spacing w:val="2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b/>
          <w:color w:val="0B0B0B"/>
          <w:spacing w:val="8"/>
          <w:w w:val="70"/>
          <w:position w:val="-1"/>
          <w:sz w:val="20"/>
          <w:szCs w:val="20"/>
        </w:rPr>
        <w:t>S</w:t>
      </w:r>
      <w:r>
        <w:rPr>
          <w:rFonts w:cs="Arial" w:hAnsi="Arial" w:eastAsia="Arial" w:ascii="Arial"/>
          <w:b/>
          <w:color w:val="0B0B0B"/>
          <w:spacing w:val="8"/>
          <w:w w:val="96"/>
          <w:position w:val="-1"/>
          <w:sz w:val="20"/>
          <w:szCs w:val="20"/>
        </w:rPr>
        <w:t>a</w:t>
      </w:r>
      <w:r>
        <w:rPr>
          <w:rFonts w:cs="Arial" w:hAnsi="Arial" w:eastAsia="Arial" w:ascii="Arial"/>
          <w:b/>
          <w:color w:val="0B0B0B"/>
          <w:spacing w:val="14"/>
          <w:w w:val="100"/>
          <w:position w:val="-1"/>
          <w:sz w:val="20"/>
          <w:szCs w:val="20"/>
        </w:rPr>
        <w:t>m</w:t>
      </w:r>
      <w:r>
        <w:rPr>
          <w:rFonts w:cs="Arial" w:hAnsi="Arial" w:eastAsia="Arial" w:ascii="Arial"/>
          <w:b/>
          <w:color w:val="0B0B0B"/>
          <w:spacing w:val="9"/>
          <w:w w:val="99"/>
          <w:position w:val="-1"/>
          <w:sz w:val="20"/>
          <w:szCs w:val="20"/>
        </w:rPr>
        <w:t>p</w:t>
      </w:r>
      <w:r>
        <w:rPr>
          <w:rFonts w:cs="Arial" w:hAnsi="Arial" w:eastAsia="Arial" w:ascii="Arial"/>
          <w:b/>
          <w:color w:val="0B0B0B"/>
          <w:spacing w:val="4"/>
          <w:w w:val="80"/>
          <w:position w:val="-1"/>
          <w:sz w:val="20"/>
          <w:szCs w:val="20"/>
        </w:rPr>
        <w:t>l</w:t>
      </w:r>
      <w:r>
        <w:rPr>
          <w:rFonts w:cs="Arial" w:hAnsi="Arial" w:eastAsia="Arial" w:ascii="Arial"/>
          <w:b/>
          <w:color w:val="0B0B0B"/>
          <w:spacing w:val="0"/>
          <w:w w:val="96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3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right"/>
        <w:spacing w:before="42" w:lineRule="exact" w:line="140"/>
        <w:ind w:right="105"/>
      </w:pPr>
      <w:r>
        <w:rPr>
          <w:rFonts w:cs="Times New Roman" w:hAnsi="Times New Roman" w:eastAsia="Times New Roman" w:ascii="Times New Roman"/>
          <w:color w:val="0B0B0B"/>
          <w:spacing w:val="-1"/>
          <w:w w:val="87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75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14"/>
          <w:szCs w:val="14"/>
        </w:rPr>
        <w:t>k</w:t>
      </w:r>
      <w:r>
        <w:rPr>
          <w:rFonts w:cs="Times New Roman" w:hAnsi="Times New Roman" w:eastAsia="Times New Roman" w:ascii="Times New Roman"/>
          <w:color w:val="0B0B0B"/>
          <w:spacing w:val="-1"/>
          <w:w w:val="111"/>
          <w:sz w:val="14"/>
          <w:szCs w:val="14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B0B0B"/>
          <w:spacing w:val="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87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7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1C1C1C"/>
          <w:spacing w:val="-1"/>
          <w:w w:val="133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1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7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25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83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B2B2B"/>
          <w:spacing w:val="-17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4"/>
          <w:szCs w:val="14"/>
        </w:rPr>
        <w:t>p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1C1C1C"/>
          <w:spacing w:val="-1"/>
          <w:w w:val="100"/>
          <w:sz w:val="14"/>
          <w:szCs w:val="14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0B0B0B"/>
          <w:spacing w:val="2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90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sz w:val="15"/>
          <w:szCs w:val="15"/>
        </w:rPr>
        <w:jc w:val="left"/>
        <w:spacing w:before="1" w:lineRule="exact" w:line="140"/>
        <w:sectPr>
          <w:pgSz w:w="15840" w:h="12240" w:orient="landscape"/>
          <w:pgMar w:top="760" w:bottom="280" w:left="800" w:right="960"/>
        </w:sectPr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7"/>
        <w:ind w:left="160" w:right="-43"/>
      </w:pPr>
      <w:r>
        <w:pict>
          <v:shape type="#_x0000_t75" style="position:absolute;margin-left:0pt;margin-top:0pt;width:792pt;height:612pt;mso-position-horizontal-relative:page;mso-position-vertical-relative:page;z-index:-561">
            <v:imagedata o:title="" r:id="rId5"/>
          </v:shape>
        </w:pict>
      </w:r>
      <w:r>
        <w:rPr>
          <w:rFonts w:cs="Arial" w:hAnsi="Arial" w:eastAsia="Arial" w:ascii="Arial"/>
          <w:b/>
          <w:color w:val="0B0B0B"/>
          <w:spacing w:val="6"/>
          <w:w w:val="99"/>
          <w:sz w:val="18"/>
          <w:szCs w:val="18"/>
        </w:rPr>
        <w:t>P</w:t>
      </w:r>
      <w:r>
        <w:rPr>
          <w:rFonts w:cs="Arial" w:hAnsi="Arial" w:eastAsia="Arial" w:ascii="Arial"/>
          <w:b/>
          <w:color w:val="0B0B0B"/>
          <w:spacing w:val="3"/>
          <w:w w:val="138"/>
          <w:sz w:val="18"/>
          <w:szCs w:val="18"/>
        </w:rPr>
        <w:t>I</w:t>
      </w:r>
      <w:r>
        <w:rPr>
          <w:rFonts w:cs="Arial" w:hAnsi="Arial" w:eastAsia="Arial" w:ascii="Arial"/>
          <w:b/>
          <w:color w:val="0B0B0B"/>
          <w:spacing w:val="7"/>
          <w:w w:val="91"/>
          <w:sz w:val="18"/>
          <w:szCs w:val="18"/>
        </w:rPr>
        <w:t>C</w:t>
      </w:r>
      <w:r>
        <w:rPr>
          <w:rFonts w:cs="Arial" w:hAnsi="Arial" w:eastAsia="Arial" w:ascii="Arial"/>
          <w:b/>
          <w:color w:val="0B0B0B"/>
          <w:spacing w:val="7"/>
          <w:w w:val="113"/>
          <w:sz w:val="18"/>
          <w:szCs w:val="18"/>
        </w:rPr>
        <w:t>K</w:t>
      </w:r>
      <w:r>
        <w:rPr>
          <w:rFonts w:cs="Arial" w:hAnsi="Arial" w:eastAsia="Arial" w:ascii="Arial"/>
          <w:b/>
          <w:color w:val="0B0B0B"/>
          <w:spacing w:val="8"/>
          <w:w w:val="113"/>
          <w:sz w:val="18"/>
          <w:szCs w:val="18"/>
        </w:rPr>
        <w:t>M</w:t>
      </w:r>
      <w:r>
        <w:rPr>
          <w:rFonts w:cs="Arial" w:hAnsi="Arial" w:eastAsia="Arial" w:ascii="Arial"/>
          <w:b/>
          <w:color w:val="0B0B0B"/>
          <w:spacing w:val="0"/>
          <w:w w:val="95"/>
          <w:sz w:val="18"/>
          <w:szCs w:val="18"/>
        </w:rPr>
        <w:t>E</w:t>
      </w:r>
      <w:r>
        <w:rPr>
          <w:rFonts w:cs="Arial" w:hAnsi="Arial" w:eastAsia="Arial" w:ascii="Arial"/>
          <w:b/>
          <w:color w:val="0B0B0B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B0B0B"/>
          <w:spacing w:val="-2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B0B0B"/>
          <w:spacing w:val="5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B0B0B"/>
          <w:spacing w:val="7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B0B0B"/>
          <w:spacing w:val="6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B0B0B"/>
          <w:spacing w:val="6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B0B0B"/>
          <w:spacing w:val="6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B0B0B"/>
          <w:spacing w:val="5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B0B0B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B0B0B"/>
          <w:spacing w:val="0"/>
          <w:w w:val="100"/>
          <w:sz w:val="18"/>
          <w:szCs w:val="18"/>
        </w:rPr>
        <w:t>                                        </w:t>
      </w:r>
      <w:r>
        <w:rPr>
          <w:rFonts w:cs="Arial" w:hAnsi="Arial" w:eastAsia="Arial" w:ascii="Arial"/>
          <w:b/>
          <w:color w:val="0B0B0B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1C1C1C"/>
          <w:spacing w:val="2"/>
          <w:w w:val="112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B0B0B"/>
          <w:spacing w:val="3"/>
          <w:w w:val="11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1C1C1C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8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1"/>
          <w:w w:val="8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C1C1C"/>
          <w:spacing w:val="2"/>
          <w:w w:val="106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9"/>
        <w:ind w:left="3458" w:right="-44"/>
      </w:pPr>
      <w:r>
        <w:rPr>
          <w:rFonts w:cs="Times New Roman" w:hAnsi="Times New Roman" w:eastAsia="Times New Roman" w:ascii="Times New Roman"/>
          <w:color w:val="0B0B0B"/>
          <w:spacing w:val="2"/>
          <w:w w:val="88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6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-4"/>
          <w:w w:val="169"/>
          <w:sz w:val="16"/>
          <w:szCs w:val="16"/>
        </w:rPr>
        <w:t> </w:t>
      </w:r>
      <w:hyperlink r:id="rId6">
        <w:r>
          <w:rPr>
            <w:rFonts w:cs="Times New Roman" w:hAnsi="Times New Roman" w:eastAsia="Times New Roman" w:ascii="Times New Roman"/>
            <w:color w:val="0B0B0B"/>
            <w:spacing w:val="2"/>
            <w:w w:val="169"/>
            <w:sz w:val="16"/>
            <w:szCs w:val="16"/>
          </w:rPr>
          <w:t>p</w:t>
        </w:r>
        <w:r>
          <w:rPr>
            <w:rFonts w:cs="Times New Roman" w:hAnsi="Times New Roman" w:eastAsia="Times New Roman" w:ascii="Times New Roman"/>
            <w:color w:val="0B0B0B"/>
            <w:spacing w:val="1"/>
            <w:w w:val="96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2B2B2B"/>
            <w:spacing w:val="1"/>
            <w:w w:val="107"/>
            <w:sz w:val="16"/>
            <w:szCs w:val="16"/>
          </w:rPr>
          <w:t>c</w:t>
        </w:r>
        <w:r>
          <w:rPr>
            <w:rFonts w:cs="Times New Roman" w:hAnsi="Times New Roman" w:eastAsia="Times New Roman" w:ascii="Times New Roman"/>
            <w:color w:val="0B0B0B"/>
            <w:spacing w:val="2"/>
            <w:w w:val="106"/>
            <w:sz w:val="16"/>
            <w:szCs w:val="16"/>
          </w:rPr>
          <w:t>k</w:t>
        </w:r>
        <w:r>
          <w:rPr>
            <w:rFonts w:cs="Times New Roman" w:hAnsi="Times New Roman" w:eastAsia="Times New Roman" w:ascii="Times New Roman"/>
            <w:color w:val="0B0B0B"/>
            <w:spacing w:val="3"/>
            <w:w w:val="106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0B0B0B"/>
            <w:spacing w:val="1"/>
            <w:w w:val="107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0B0B0B"/>
            <w:spacing w:val="2"/>
            <w:w w:val="112"/>
            <w:sz w:val="16"/>
            <w:szCs w:val="16"/>
          </w:rPr>
          <w:t>p</w:t>
        </w:r>
        <w:r>
          <w:rPr>
            <w:rFonts w:cs="Times New Roman" w:hAnsi="Times New Roman" w:eastAsia="Times New Roman" w:ascii="Times New Roman"/>
            <w:color w:val="1C1C1C"/>
            <w:spacing w:val="2"/>
            <w:w w:val="113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0B0B0B"/>
            <w:spacing w:val="1"/>
            <w:w w:val="96"/>
            <w:sz w:val="16"/>
            <w:szCs w:val="16"/>
          </w:rPr>
          <w:t>l</w:t>
        </w:r>
        <w:r>
          <w:rPr>
            <w:rFonts w:cs="Times New Roman" w:hAnsi="Times New Roman" w:eastAsia="Times New Roman" w:ascii="Times New Roman"/>
            <w:color w:val="1C1C1C"/>
            <w:spacing w:val="2"/>
            <w:w w:val="113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0B0B0B"/>
            <w:spacing w:val="2"/>
            <w:w w:val="113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0B0B0B"/>
            <w:spacing w:val="1"/>
            <w:w w:val="106"/>
            <w:sz w:val="16"/>
            <w:szCs w:val="16"/>
          </w:rPr>
          <w:t>s</w:t>
        </w:r>
        <w:r>
          <w:rPr>
            <w:rFonts w:cs="Times New Roman" w:hAnsi="Times New Roman" w:eastAsia="Times New Roman" w:ascii="Times New Roman"/>
            <w:color w:val="0B0B0B"/>
            <w:spacing w:val="1"/>
            <w:w w:val="120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1C1C1C"/>
            <w:spacing w:val="0"/>
            <w:w w:val="98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1C1C1C"/>
            <w:spacing w:val="3"/>
            <w:w w:val="98"/>
            <w:sz w:val="16"/>
            <w:szCs w:val="16"/>
          </w:rPr>
          <w:t>g</w:t>
        </w:r>
        <w:r>
          <w:rPr>
            <w:rFonts w:cs="Times New Roman" w:hAnsi="Times New Roman" w:eastAsia="Times New Roman" w:ascii="Times New Roman"/>
            <w:color w:val="0B0B0B"/>
            <w:spacing w:val="3"/>
            <w:w w:val="102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1C1C1C"/>
            <w:spacing w:val="2"/>
            <w:w w:val="113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0B0B0B"/>
            <w:spacing w:val="1"/>
            <w:w w:val="96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0B0B0B"/>
            <w:spacing w:val="1"/>
            <w:w w:val="96"/>
            <w:sz w:val="16"/>
            <w:szCs w:val="16"/>
          </w:rPr>
          <w:t>l</w:t>
        </w:r>
        <w:r>
          <w:rPr>
            <w:rFonts w:cs="Times New Roman" w:hAnsi="Times New Roman" w:eastAsia="Times New Roman" w:ascii="Times New Roman"/>
            <w:color w:val="2B2B2B"/>
            <w:spacing w:val="1"/>
            <w:w w:val="82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color w:val="1C1C1C"/>
            <w:spacing w:val="1"/>
            <w:w w:val="107"/>
            <w:sz w:val="16"/>
            <w:szCs w:val="16"/>
          </w:rPr>
          <w:t>c</w:t>
        </w:r>
        <w:r>
          <w:rPr>
            <w:rFonts w:cs="Times New Roman" w:hAnsi="Times New Roman" w:eastAsia="Times New Roman" w:ascii="Times New Roman"/>
            <w:color w:val="0B0B0B"/>
            <w:spacing w:val="2"/>
            <w:w w:val="106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0B0B0B"/>
            <w:spacing w:val="0"/>
            <w:w w:val="102"/>
            <w:sz w:val="16"/>
            <w:szCs w:val="16"/>
          </w:rPr>
          <w:t>m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7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60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8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2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27"/>
        <w:ind w:left="368" w:right="129"/>
      </w:pP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12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3"/>
          <w:w w:val="12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2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3"/>
          <w:w w:val="10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C1C1C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4"/>
          <w:szCs w:val="14"/>
        </w:rPr>
        <w:t>&amp;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C1C1C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1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C1C1C"/>
          <w:spacing w:val="0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C1C1C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55"/>
      </w:pPr>
      <w:r>
        <w:rPr>
          <w:rFonts w:cs="Times New Roman" w:hAnsi="Times New Roman" w:eastAsia="Times New Roman" w:ascii="Times New Roman"/>
          <w:b/>
          <w:color w:val="0B0B0B"/>
          <w:spacing w:val="0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0B0B0B"/>
          <w:spacing w:val="30"/>
          <w:w w:val="8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0B0B0B"/>
          <w:spacing w:val="9"/>
          <w:w w:val="8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UA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94" w:lineRule="auto" w:line="250"/>
        <w:ind w:left="650" w:right="90" w:hanging="2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7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C1C1C"/>
          <w:spacing w:val="1"/>
          <w:w w:val="12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gy</w:t>
      </w:r>
      <w:r>
        <w:rPr>
          <w:rFonts w:cs="Times New Roman" w:hAnsi="Times New Roman" w:eastAsia="Times New Roman" w:ascii="Times New Roman"/>
          <w:color w:val="1C1C1C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6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2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77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1C1C1C"/>
          <w:spacing w:val="18"/>
          <w:w w:val="7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8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C1C1C"/>
          <w:spacing w:val="2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14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8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B2B2B"/>
          <w:spacing w:val="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5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C1C1C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0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2"/>
          <w:w w:val="11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0" w:lineRule="auto" w:line="253"/>
        <w:ind w:left="654" w:right="349" w:hanging="254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B2B2B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1"/>
          <w:w w:val="12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2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0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3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7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8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C1C1C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C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1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2"/>
          <w:w w:val="11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" w:lineRule="auto" w:line="256"/>
        <w:ind w:left="654" w:right="312" w:hanging="254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1C1C1C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B2B2B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2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9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B2B2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2"/>
          <w:w w:val="11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1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6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654" w:right="187" w:hanging="254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B2B2B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2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2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C1C1C"/>
          <w:spacing w:val="18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B2B2B"/>
          <w:spacing w:val="2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6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2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B0B0B"/>
          <w:spacing w:val="-3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B2B2B"/>
          <w:spacing w:val="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5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3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5"/>
          <w:w w:val="10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2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7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55"/>
      </w:pPr>
      <w:r>
        <w:pict>
          <v:shape type="#_x0000_t202" style="position:absolute;margin-left:45.76pt;margin-top:9.03136pt;width:685.552pt;height:238.52pt;mso-position-horizontal-relative:page;mso-position-vertical-relative:paragraph;z-index:-560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412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25"/>
                          <w:ind w:left="285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2"/>
                            <w:w w:val="11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88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8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9"/>
                            <w:w w:val="88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1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2"/>
                            <w:w w:val="113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1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1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5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4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5"/>
                            <w:sz w:val="16"/>
                            <w:szCs w:val="16"/>
                          </w:rPr>
                          <w:t>gy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8"/>
                          <w:ind w:left="534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3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22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6"/>
                            <w:w w:val="11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11"/>
                            <w:sz w:val="16"/>
                            <w:szCs w:val="16"/>
                          </w:rPr>
                          <w:t>ty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21"/>
                          <w:ind w:left="28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sz w:val="16"/>
                            <w:szCs w:val="16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13"/>
                          <w:ind w:left="278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6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73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3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8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11"/>
                          <w:ind w:left="790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6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1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9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2"/>
                            <w:w w:val="222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1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3"/>
                            <w:w w:val="114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1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11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                                                 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h,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3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9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13"/>
                          <w:ind w:left="103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6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9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87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7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8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1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13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71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7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7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7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-8"/>
                            <w:w w:val="107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7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7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7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7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7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-2"/>
                            <w:w w:val="107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7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0"/>
                            <w:w w:val="107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7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7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-3"/>
                            <w:w w:val="107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7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4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29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1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1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7"/>
                            <w:w w:val="91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7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2"/>
                            <w:w w:val="11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2"/>
                            <w:sz w:val="16"/>
                            <w:szCs w:val="16"/>
                          </w:rPr>
                          <w:t>gy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28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73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8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6"/>
                            <w:sz w:val="16"/>
                            <w:szCs w:val="16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2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91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15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4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ind w:left="534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8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44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7"/>
                            <w:w w:val="83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9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9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11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1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ind w:left="278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1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h,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3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9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03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2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4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6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6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8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8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8"/>
                            <w:w w:val="108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96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53"/>
                            <w:sz w:val="16"/>
                            <w:szCs w:val="16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6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8"/>
                            <w:w w:val="106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2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285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2"/>
                            <w:w w:val="11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78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3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8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4"/>
                            <w:w w:val="108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if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28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7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8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3"/>
                            <w:sz w:val="16"/>
                            <w:szCs w:val="16"/>
                          </w:rPr>
                          <w:t>10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28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74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4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3"/>
                            <w:w w:val="114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9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6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64"/>
                            <w:sz w:val="16"/>
                            <w:szCs w:val="16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ty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1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64"/>
                            <w:sz w:val="16"/>
                            <w:szCs w:val="16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9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9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9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5"/>
                            <w:w w:val="109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5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2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74"/>
                            <w:sz w:val="16"/>
                            <w:szCs w:val="16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4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534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3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0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38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98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7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3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6"/>
                            <w:w w:val="104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38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92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1"/>
                            <w:w w:val="118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9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44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04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283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5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16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73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7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8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28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4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ll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6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9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24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4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64"/>
                            <w:sz w:val="16"/>
                            <w:szCs w:val="16"/>
                          </w:rPr>
                          <w:t>;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85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2"/>
                            <w:w w:val="11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4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13"/>
                            <w:w w:val="109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7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1"/>
                            <w:w w:val="7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1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if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8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7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8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28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7"/>
                            <w:w w:val="108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94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2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"/>
                            <w:w w:val="12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71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-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8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8"/>
                            <w:w w:val="108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6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71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2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12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2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12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9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2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534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3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5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22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6"/>
                            <w:w w:val="11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11"/>
                            <w:sz w:val="16"/>
                            <w:szCs w:val="16"/>
                          </w:rPr>
                          <w:t>ty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283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5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6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73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7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8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103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7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5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5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5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5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5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6"/>
                            <w:w w:val="105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82"/>
                            <w:sz w:val="16"/>
                            <w:szCs w:val="16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6"/>
                            <w:w w:val="82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8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1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13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2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9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w w:val="86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7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7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3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8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sz w:val="16"/>
                            <w:szCs w:val="16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128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7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3"/>
                            <w:w w:val="107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7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9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534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3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5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22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6"/>
                            <w:w w:val="11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11"/>
                            <w:sz w:val="16"/>
                            <w:szCs w:val="16"/>
                          </w:rPr>
                          <w:t>ty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78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6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73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7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8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199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9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ri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7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7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1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5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6"/>
                            <w:sz w:val="16"/>
                            <w:szCs w:val="16"/>
                          </w:rPr>
                          <w:t>if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2"/>
                            <w:w w:val="10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8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sz w:val="16"/>
                            <w:szCs w:val="16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9"/>
                          <w:ind w:left="54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2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6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5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7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7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3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7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2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8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86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6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8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5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9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86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214" w:hRule="exact"/>
                    </w:trPr>
                    <w:tc>
                      <w:tcPr>
                        <w:tcW w:w="455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539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7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26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22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22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6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1"/>
                            <w:w w:val="9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9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2"/>
                            <w:w w:val="233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1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2"/>
                            <w:w w:val="11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9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11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23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78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h,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3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9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6767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17"/>
                          <w:ind w:left="785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8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6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                                                                                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88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30"/>
                            <w:sz w:val="16"/>
                            <w:szCs w:val="16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15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-16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80" w:hRule="exact"/>
                    </w:trPr>
                    <w:tc>
                      <w:tcPr>
                        <w:tcW w:w="694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52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040"/>
                        </w:pPr>
                        <w:r>
                          <w:rPr>
                            <w:rFonts w:cs="Arial" w:hAnsi="Arial" w:eastAsia="Arial" w:ascii="Arial"/>
                            <w:color w:val="2B2B2B"/>
                            <w:spacing w:val="0"/>
                            <w:w w:val="10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2B2B2B"/>
                            <w:spacing w:val="-1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2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3"/>
                            <w:w w:val="92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5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9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9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6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1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5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11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5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6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73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7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8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9" w:hRule="exact"/>
                    </w:trPr>
                    <w:tc>
                      <w:tcPr>
                        <w:tcW w:w="694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4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0"/>
                            <w:sz w:val="16"/>
                            <w:szCs w:val="16"/>
                          </w:rPr>
                          <w:t>ELE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0"/>
                            <w:sz w:val="16"/>
                            <w:szCs w:val="16"/>
                          </w:rPr>
                          <w:t>AN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18"/>
                            <w:w w:val="9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2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2"/>
                            <w:sz w:val="16"/>
                            <w:szCs w:val="16"/>
                          </w:rPr>
                          <w:t>X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9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5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2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3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4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86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52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2"/>
                          <w:ind w:left="785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8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3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5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2"/>
                          <w:ind w:left="11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94"/>
                            <w:sz w:val="16"/>
                            <w:szCs w:val="16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4" w:hRule="exact"/>
                    </w:trPr>
                    <w:tc>
                      <w:tcPr>
                        <w:tcW w:w="694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9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2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3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3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ti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1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71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7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                                               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sz w:val="16"/>
                            <w:szCs w:val="16"/>
                          </w:rPr>
                          <w:t>8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62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62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3"/>
                            <w:w w:val="62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52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ind w:left="1011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J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7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18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5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11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3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3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h,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83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9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578" w:hRule="exact"/>
                    </w:trPr>
                    <w:tc>
                      <w:tcPr>
                        <w:tcW w:w="694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90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3"/>
                            <w:w w:val="92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44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9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3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92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3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9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44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1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1"/>
                            <w:w w:val="92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12"/>
                            <w:w w:val="233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5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7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07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3"/>
                            <w:w w:val="107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7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3"/>
                            <w:w w:val="107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7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3"/>
                            <w:w w:val="107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7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7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6"/>
                            <w:w w:val="107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3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98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6"/>
                            <w:w w:val="15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9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6"/>
                            <w:w w:val="129"/>
                            <w:sz w:val="16"/>
                            <w:szCs w:val="16"/>
                          </w:rPr>
                          <w:t>(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7"/>
                            <w:w w:val="92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3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3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5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1"/>
                            <w:w w:val="87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)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6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73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1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7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8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1" w:lineRule="auto" w:line="202"/>
                          <w:ind w:left="779" w:right="504" w:hanging="245"/>
                        </w:pPr>
                        <w:r>
                          <w:rPr>
                            <w:rFonts w:cs="Arial" w:hAnsi="Arial" w:eastAsia="Arial" w:ascii="Arial"/>
                            <w:color w:val="0B0B0B"/>
                            <w:spacing w:val="0"/>
                            <w:w w:val="67"/>
                            <w:position w:val="-4"/>
                            <w:sz w:val="24"/>
                            <w:szCs w:val="24"/>
                          </w:rPr>
                          <w:t>•</w:t>
                        </w:r>
                        <w:r>
                          <w:rPr>
                            <w:rFonts w:cs="Arial" w:hAnsi="Arial" w:eastAsia="Arial" w:ascii="Arial"/>
                            <w:color w:val="0B0B0B"/>
                            <w:spacing w:val="0"/>
                            <w:w w:val="67"/>
                            <w:position w:val="-4"/>
                            <w:sz w:val="24"/>
                            <w:szCs w:val="24"/>
                          </w:rPr>
                          <w:t>   </w:t>
                        </w:r>
                        <w:r>
                          <w:rPr>
                            <w:rFonts w:cs="Arial" w:hAnsi="Arial" w:eastAsia="Arial" w:ascii="Arial"/>
                            <w:color w:val="0B0B0B"/>
                            <w:spacing w:val="15"/>
                            <w:w w:val="67"/>
                            <w:position w:val="-4"/>
                            <w:sz w:val="24"/>
                            <w:szCs w:val="2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9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15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6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4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2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5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4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91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4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2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7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91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5"/>
                            <w:position w:val="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6"/>
                            <w:position w:val="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71"/>
                            <w:position w:val="0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3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74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2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2"/>
                            <w:position w:val="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94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9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86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85"/>
                            <w:position w:val="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85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0"/>
                            <w:position w:val="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10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-2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position w:val="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8"/>
                            <w:w w:val="106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9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3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86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71"/>
                            <w:position w:val="0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3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7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6"/>
                            <w:position w:val="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4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52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79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w w:val="7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6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2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ff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6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3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95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6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8"/>
                          <w:ind w:left="1044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1"/>
                            <w:w w:val="10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z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4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2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3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3"/>
                            <w:w w:val="115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6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1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1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7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3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8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2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8"/>
                          <w:ind w:left="785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8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4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16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5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1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88"/>
                            <w:sz w:val="16"/>
                            <w:szCs w:val="16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13"/>
                          <w:ind w:left="111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5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1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23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1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6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73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1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8"/>
                          <w:ind w:left="11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sz w:val="16"/>
                            <w:szCs w:val="16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88"/>
                            <w:sz w:val="16"/>
                            <w:szCs w:val="16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87" w:hRule="exact"/>
                    </w:trPr>
                    <w:tc>
                      <w:tcPr>
                        <w:tcW w:w="694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77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8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8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8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8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71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9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8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93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1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1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59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8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9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9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9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9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9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3"/>
                            <w:w w:val="109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2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52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030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6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2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5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0"/>
                            <w:w w:val="99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38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6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6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11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04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5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11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76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1"/>
                            <w:w w:val="11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9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1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11"/>
                            <w:w w:val="102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86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1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399" w:hRule="exact"/>
                    </w:trPr>
                    <w:tc>
                      <w:tcPr>
                        <w:tcW w:w="694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auto" w:line="211"/>
                          <w:ind w:left="779" w:right="705" w:hanging="2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73"/>
                            <w:position w:val="-3"/>
                            <w:sz w:val="22"/>
                            <w:szCs w:val="22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73"/>
                            <w:position w:val="-3"/>
                            <w:sz w:val="22"/>
                            <w:szCs w:val="22"/>
                          </w:rPr>
                          <w:t>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2"/>
                            <w:w w:val="73"/>
                            <w:position w:val="-3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4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5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3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position w:val="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position w:val="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position w:val="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7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7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9"/>
                            <w:w w:val="107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7"/>
                            <w:position w:val="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7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7"/>
                            <w:position w:val="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7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-3"/>
                            <w:w w:val="107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74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9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5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9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7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-2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13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"/>
                            <w:w w:val="113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10"/>
                            <w:position w:val="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9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9"/>
                            <w:position w:val="0"/>
                            <w:sz w:val="16"/>
                            <w:szCs w:val="16"/>
                          </w:rPr>
                          <w:t>w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9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9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9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9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4"/>
                            <w:w w:val="109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9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96"/>
                            <w:position w:val="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14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59"/>
                            <w:position w:val="0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3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position w:val="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6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5"/>
                            <w:w w:val="106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4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94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94"/>
                            <w:position w:val="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3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99"/>
                            <w:position w:val="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99"/>
                            <w:position w:val="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6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5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99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15"/>
                            <w:position w:val="0"/>
                            <w:sz w:val="16"/>
                            <w:szCs w:val="16"/>
                          </w:rPr>
                          <w:t>'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52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ind w:left="79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82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9"/>
                            <w:sz w:val="16"/>
                            <w:szCs w:val="16"/>
                          </w:rPr>
                          <w:t>ff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16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7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3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3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91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1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0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k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2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09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-1"/>
                            <w:w w:val="13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8"/>
                          <w:ind w:left="1030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0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1"/>
                            <w:w w:val="10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39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8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5"/>
                            <w:w w:val="88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88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18"/>
                            <w:w w:val="88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5"/>
                            <w:w w:val="8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50"/>
                            <w:w w:val="233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0"/>
                            <w:w w:val="133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3"/>
                            <w:w w:val="133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0"/>
                            <w:w w:val="104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5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11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sz w:val="16"/>
                            <w:szCs w:val="16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6"/>
                            <w:sz w:val="16"/>
                            <w:szCs w:val="16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21"/>
                            <w:sz w:val="16"/>
                            <w:szCs w:val="16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"/>
                            <w:w w:val="121"/>
                            <w:sz w:val="16"/>
                            <w:szCs w:val="16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69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-1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82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8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sz w:val="16"/>
                            <w:szCs w:val="16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88"/>
                            <w:sz w:val="16"/>
                            <w:szCs w:val="16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13"/>
                          <w:ind w:left="111"/>
                        </w:pP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85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-2"/>
                            <w:w w:val="111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98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2"/>
                            <w:w w:val="123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1C1C1C"/>
                            <w:spacing w:val="-2"/>
                            <w:w w:val="104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18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6"/>
                            <w:w w:val="133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73"/>
                            <w:sz w:val="16"/>
                            <w:szCs w:val="16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12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i/>
                            <w:color w:val="2B2B2B"/>
                            <w:spacing w:val="0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</w:tr>
                  <w:tr>
                    <w:trPr>
                      <w:trHeight w:val="192" w:hRule="exact"/>
                    </w:trPr>
                    <w:tc>
                      <w:tcPr>
                        <w:tcW w:w="694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77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85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3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6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52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5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185" w:hRule="exact"/>
                    </w:trPr>
                    <w:tc>
                      <w:tcPr>
                        <w:tcW w:w="694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80"/>
                          <w:ind w:left="53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73"/>
                            <w:position w:val="-4"/>
                            <w:sz w:val="22"/>
                            <w:szCs w:val="22"/>
                          </w:rPr>
                          <w:t>•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73"/>
                            <w:position w:val="-4"/>
                            <w:sz w:val="22"/>
                            <w:szCs w:val="22"/>
                          </w:rPr>
                          <w:t>  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8"/>
                            <w:w w:val="73"/>
                            <w:position w:val="-4"/>
                            <w:sz w:val="22"/>
                            <w:szCs w:val="22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g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7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94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3"/>
                            <w:w w:val="106"/>
                            <w:position w:val="0"/>
                            <w:sz w:val="16"/>
                            <w:szCs w:val="16"/>
                          </w:rPr>
                          <w:t>m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0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5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7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4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2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39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6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98"/>
                            <w:position w:val="0"/>
                            <w:sz w:val="16"/>
                            <w:szCs w:val="16"/>
                          </w:rPr>
                          <w:t>'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9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5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5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5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5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5"/>
                            <w:position w:val="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5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5"/>
                            <w:position w:val="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5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5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5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1"/>
                            <w:w w:val="105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4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position w:val="0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8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position w:val="0"/>
                            <w:sz w:val="16"/>
                            <w:szCs w:val="16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8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8"/>
                            <w:position w:val="0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08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8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08"/>
                            <w:position w:val="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8"/>
                            <w:w w:val="108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9"/>
                            <w:w w:val="10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0"/>
                            <w:w w:val="110"/>
                            <w:position w:val="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3"/>
                            <w:w w:val="110"/>
                            <w:position w:val="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1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10"/>
                            <w:position w:val="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10"/>
                            <w:position w:val="0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8"/>
                            <w:w w:val="110"/>
                            <w:position w:val="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00"/>
                            <w:position w:val="0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position w:val="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52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  <w:tc>
                      <w:tcPr>
                        <w:tcW w:w="15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  <w:tr>
                    <w:trPr>
                      <w:trHeight w:val="293" w:hRule="exact"/>
                    </w:trPr>
                    <w:tc>
                      <w:tcPr>
                        <w:tcW w:w="6944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before="12"/>
                          <w:ind w:left="774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0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2"/>
                            <w:w w:val="100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1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0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94"/>
                            <w:sz w:val="16"/>
                            <w:szCs w:val="16"/>
                          </w:rPr>
                          <w:t>d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2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8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07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2"/>
                            <w:w w:val="106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B0B0B"/>
                            <w:spacing w:val="1"/>
                            <w:w w:val="120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C1C1C"/>
                            <w:spacing w:val="1"/>
                            <w:w w:val="114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B"/>
                            <w:spacing w:val="0"/>
                            <w:w w:val="107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522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6"/>
                            <w:szCs w:val="16"/>
                          </w:rPr>
                          <w:jc w:val="left"/>
                          <w:spacing w:lineRule="exact" w:line="160"/>
                          <w:ind w:left="2595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1"/>
                            <w:w w:val="94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-19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-19"/>
                            <w:w w:val="180"/>
                            <w:sz w:val="16"/>
                            <w:szCs w:val="16"/>
                          </w:rPr>
                          <w:t>f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23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02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15"/>
                            <w:sz w:val="16"/>
                            <w:szCs w:val="16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-5"/>
                            <w:w w:val="115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23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-1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1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1"/>
                            <w:w w:val="113"/>
                            <w:sz w:val="16"/>
                            <w:szCs w:val="16"/>
                          </w:rPr>
                          <w:t>v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13"/>
                            <w:sz w:val="16"/>
                            <w:szCs w:val="16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1"/>
                            <w:w w:val="113"/>
                            <w:sz w:val="16"/>
                            <w:szCs w:val="16"/>
                          </w:rPr>
                          <w:t>l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1"/>
                            <w:w w:val="113"/>
                            <w:sz w:val="16"/>
                            <w:szCs w:val="16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13"/>
                            <w:sz w:val="16"/>
                            <w:szCs w:val="16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13"/>
                            <w:sz w:val="16"/>
                            <w:szCs w:val="16"/>
                          </w:rPr>
                          <w:t>le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9"/>
                            <w:w w:val="113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p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1"/>
                            <w:w w:val="100"/>
                            <w:sz w:val="16"/>
                            <w:szCs w:val="16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00"/>
                            <w:sz w:val="16"/>
                            <w:szCs w:val="16"/>
                          </w:rPr>
                          <w:t>n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24"/>
                            <w:w w:val="100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15"/>
                            <w:sz w:val="16"/>
                            <w:szCs w:val="16"/>
                          </w:rPr>
                          <w:t>r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08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20"/>
                            <w:sz w:val="16"/>
                            <w:szCs w:val="16"/>
                          </w:rPr>
                          <w:t>q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1"/>
                            <w:w w:val="107"/>
                            <w:sz w:val="16"/>
                            <w:szCs w:val="16"/>
                          </w:rPr>
                          <w:t>u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-5"/>
                            <w:w w:val="115"/>
                            <w:sz w:val="16"/>
                            <w:szCs w:val="16"/>
                          </w:rPr>
                          <w:t>e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23"/>
                            <w:sz w:val="16"/>
                            <w:szCs w:val="16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0B0B0B"/>
                            <w:spacing w:val="0"/>
                            <w:w w:val="140"/>
                            <w:sz w:val="16"/>
                            <w:szCs w:val="16"/>
                          </w:rPr>
                          <w:t>t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6"/>
                            <w:szCs w:val="16"/>
                          </w:rPr>
                        </w:r>
                      </w:p>
                    </w:tc>
                    <w:tc>
                      <w:tcPr>
                        <w:tcW w:w="154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/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color w:val="0B0B0B"/>
          <w:w w:val="8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0B0B0B"/>
          <w:spacing w:val="23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4"/>
          <w:szCs w:val="14"/>
        </w:rPr>
        <w:t>&amp;</w:t>
      </w:r>
      <w:r>
        <w:rPr>
          <w:rFonts w:cs="Times New Roman" w:hAnsi="Times New Roman" w:eastAsia="Times New Roman" w:ascii="Times New Roman"/>
          <w:b/>
          <w:color w:val="0B0B0B"/>
          <w:spacing w:val="2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490" w:right="315" w:hanging="2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4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C1C1C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C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1C1C1C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B2B2B"/>
          <w:spacing w:val="8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7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-4"/>
          <w:w w:val="11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7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3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1C1C1C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2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2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1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1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8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1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3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" w:lineRule="auto" w:line="252"/>
        <w:ind w:left="490" w:right="281" w:hanging="2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C1C1C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1"/>
          <w:w w:val="14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C1C1C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8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3"/>
          <w:w w:val="11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2"/>
          <w:w w:val="11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C"/>
          <w:spacing w:val="2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2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8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0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8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8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C1C1C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2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2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2"/>
          <w:w w:val="10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2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6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2"/>
          <w:w w:val="108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1C1C1C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C1C1C"/>
          <w:spacing w:val="2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24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8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0B0B0B"/>
          <w:spacing w:val="0"/>
          <w:w w:val="8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8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1C1C1C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.,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0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C1C1C"/>
          <w:spacing w:val="-7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C1C1C"/>
          <w:spacing w:val="0"/>
          <w:w w:val="5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1C1C1C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9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2"/>
          <w:w w:val="8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8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2"/>
          <w:w w:val="93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2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1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3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2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0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3"/>
          <w:w w:val="10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B0B0B"/>
          <w:spacing w:val="0"/>
          <w:w w:val="8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B2B2B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6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b/>
          <w:color w:val="0B0B0B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12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                                                   </w:t>
      </w:r>
      <w:r>
        <w:rPr>
          <w:rFonts w:cs="Times New Roman" w:hAnsi="Times New Roman" w:eastAsia="Times New Roman" w:ascii="Times New Roman"/>
          <w:b/>
          <w:color w:val="0B0B0B"/>
          <w:spacing w:val="41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8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</w:pPr>
      <w:r>
        <w:rPr>
          <w:rFonts w:cs="Times New Roman" w:hAnsi="Times New Roman" w:eastAsia="Times New Roman" w:ascii="Times New Roman"/>
          <w:i/>
          <w:color w:val="0B0B0B"/>
          <w:spacing w:val="-3"/>
          <w:w w:val="9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1C1C1C"/>
          <w:spacing w:val="-2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4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9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1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9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1C1C1C"/>
          <w:spacing w:val="-2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0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3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7"/>
          <w:w w:val="8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1C1C1C"/>
          <w:spacing w:val="-6"/>
          <w:w w:val="15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1C1C1C"/>
          <w:spacing w:val="-2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-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1C1C1C"/>
          <w:spacing w:val="-21"/>
          <w:w w:val="9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17"/>
          <w:w w:val="22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9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1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11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9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-3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1C1C1C"/>
          <w:spacing w:val="-2"/>
          <w:w w:val="11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2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3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3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1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7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1C1C1C"/>
          <w:spacing w:val="-2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1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1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4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8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16"/>
          <w:szCs w:val="16"/>
        </w:rPr>
        <w:t>                      </w:t>
      </w:r>
      <w:r>
        <w:rPr>
          <w:rFonts w:cs="Times New Roman" w:hAnsi="Times New Roman" w:eastAsia="Times New Roman" w:ascii="Times New Roman"/>
          <w:i/>
          <w:color w:val="2B2B2B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9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0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1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10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1C1C1C"/>
          <w:spacing w:val="-16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3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0B0B0B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8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 w:lineRule="auto" w:line="256"/>
        <w:ind w:left="490" w:right="267" w:hanging="2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C1C1C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9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87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0B0B0B"/>
          <w:spacing w:val="2"/>
          <w:w w:val="8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87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B2B2B"/>
          <w:spacing w:val="20"/>
          <w:w w:val="8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4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C1C1C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8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C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4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0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C1C1C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13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1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494"/>
      </w:pPr>
      <w:r>
        <w:rPr>
          <w:rFonts w:cs="Times New Roman" w:hAnsi="Times New Roman" w:eastAsia="Times New Roman" w:ascii="Times New Roman"/>
          <w:color w:val="0B0B0B"/>
          <w:spacing w:val="2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0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 w:lineRule="auto" w:line="253"/>
        <w:ind w:left="490" w:right="435" w:hanging="2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C1C1C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8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C1C1C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C1C1C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1"/>
          <w:w w:val="8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1C1C1C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C1C1C"/>
          <w:spacing w:val="8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2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0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C1C1C"/>
          <w:spacing w:val="2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9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7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4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C1C1C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C1C1C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1C1C1C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B2B2B"/>
          <w:spacing w:val="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C1C1C"/>
          <w:spacing w:val="1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C1C1C"/>
          <w:spacing w:val="0"/>
          <w:w w:val="10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C1C1C"/>
          <w:spacing w:val="14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C1C1C"/>
          <w:spacing w:val="0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C1C1C"/>
          <w:spacing w:val="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C1C1C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C1C1C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C1C1C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B2B2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B2B2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ectPr>
          <w:type w:val="continuous"/>
          <w:pgSz w:w="15840" w:h="12240" w:orient="landscape"/>
          <w:pgMar w:top="1120" w:bottom="280" w:left="800" w:right="960"/>
          <w:cols w:num="2" w:equalWidth="off">
            <w:col w:w="6537" w:space="1313"/>
            <w:col w:w="6230"/>
          </w:cols>
        </w:sectPr>
      </w:pPr>
      <w:r>
        <w:rPr>
          <w:rFonts w:cs="Times New Roman" w:hAnsi="Times New Roman" w:eastAsia="Times New Roman" w:ascii="Times New Roman"/>
          <w:b/>
          <w:color w:val="0B0B0B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                                           </w:t>
      </w:r>
      <w:r>
        <w:rPr>
          <w:rFonts w:cs="Times New Roman" w:hAnsi="Times New Roman" w:eastAsia="Times New Roman" w:ascii="Times New Roman"/>
          <w:b/>
          <w:color w:val="0B0B0B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C1C1C"/>
          <w:spacing w:val="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B0B0B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75" w:lineRule="exact" w:line="220"/>
        <w:ind w:left="2093"/>
      </w:pPr>
      <w:r>
        <w:rPr>
          <w:rFonts w:cs="Arial" w:hAnsi="Arial" w:eastAsia="Arial" w:ascii="Arial"/>
          <w:color w:val="0B0B0B"/>
          <w:spacing w:val="3"/>
          <w:w w:val="72"/>
          <w:position w:val="-1"/>
          <w:sz w:val="20"/>
          <w:szCs w:val="20"/>
        </w:rPr>
        <w:t>F</w:t>
      </w:r>
      <w:r>
        <w:rPr>
          <w:rFonts w:cs="Arial" w:hAnsi="Arial" w:eastAsia="Arial" w:ascii="Arial"/>
          <w:color w:val="0B0B0B"/>
          <w:spacing w:val="5"/>
          <w:w w:val="108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0B0B0B"/>
          <w:spacing w:val="5"/>
          <w:w w:val="108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B0B0B"/>
          <w:spacing w:val="4"/>
          <w:w w:val="97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B0B0B"/>
          <w:spacing w:val="3"/>
          <w:w w:val="151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B0B0B"/>
          <w:spacing w:val="2"/>
          <w:w w:val="104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B0B0B"/>
          <w:spacing w:val="4"/>
          <w:w w:val="117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B0B0B"/>
          <w:spacing w:val="4"/>
          <w:w w:val="104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B0B0B"/>
          <w:spacing w:val="4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B0B0B"/>
          <w:spacing w:val="0"/>
          <w:w w:val="83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B0B0B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B0B0B"/>
          <w:spacing w:val="-18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B0B0B"/>
          <w:spacing w:val="4"/>
          <w:w w:val="74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B0B0B"/>
          <w:spacing w:val="4"/>
          <w:w w:val="104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B0B0B"/>
          <w:spacing w:val="3"/>
          <w:w w:val="93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B0B0B"/>
          <w:spacing w:val="5"/>
          <w:w w:val="108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0B0B0B"/>
          <w:spacing w:val="6"/>
          <w:w w:val="109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B0B0B"/>
          <w:spacing w:val="0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B0B0B"/>
          <w:spacing w:val="2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B0B0B"/>
          <w:spacing w:val="4"/>
          <w:w w:val="76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B0B0B"/>
          <w:spacing w:val="4"/>
          <w:w w:val="96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B0B0B"/>
          <w:spacing w:val="7"/>
          <w:w w:val="111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B0B0B"/>
          <w:spacing w:val="4"/>
          <w:w w:val="113"/>
          <w:position w:val="-1"/>
          <w:sz w:val="20"/>
          <w:szCs w:val="20"/>
        </w:rPr>
        <w:t>p</w:t>
      </w:r>
      <w:r>
        <w:rPr>
          <w:rFonts w:cs="Arial" w:hAnsi="Arial" w:eastAsia="Arial" w:ascii="Arial"/>
          <w:color w:val="0B0B0B"/>
          <w:spacing w:val="2"/>
          <w:w w:val="104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B0B0B"/>
          <w:spacing w:val="0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1" w:lineRule="exact" w:line="280"/>
        <w:sectPr>
          <w:pgSz w:w="15840" w:h="12240" w:orient="landscape"/>
          <w:pgMar w:top="760" w:bottom="280" w:left="840" w:right="1180"/>
        </w:sectPr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37"/>
        <w:ind w:left="2419" w:right="660"/>
      </w:pPr>
      <w:r>
        <w:rPr>
          <w:rFonts w:cs="Arial" w:hAnsi="Arial" w:eastAsia="Arial" w:ascii="Arial"/>
          <w:b/>
          <w:color w:val="0B0B0B"/>
          <w:spacing w:val="6"/>
          <w:w w:val="95"/>
          <w:sz w:val="18"/>
          <w:szCs w:val="18"/>
        </w:rPr>
        <w:t>P</w:t>
      </w:r>
      <w:r>
        <w:rPr>
          <w:rFonts w:cs="Arial" w:hAnsi="Arial" w:eastAsia="Arial" w:ascii="Arial"/>
          <w:b/>
          <w:color w:val="0B0B0B"/>
          <w:spacing w:val="3"/>
          <w:w w:val="138"/>
          <w:sz w:val="18"/>
          <w:szCs w:val="18"/>
        </w:rPr>
        <w:t>I</w:t>
      </w:r>
      <w:r>
        <w:rPr>
          <w:rFonts w:cs="Arial" w:hAnsi="Arial" w:eastAsia="Arial" w:ascii="Arial"/>
          <w:b/>
          <w:color w:val="0B0B0B"/>
          <w:spacing w:val="7"/>
          <w:w w:val="91"/>
          <w:sz w:val="18"/>
          <w:szCs w:val="18"/>
        </w:rPr>
        <w:t>C</w:t>
      </w:r>
      <w:r>
        <w:rPr>
          <w:rFonts w:cs="Arial" w:hAnsi="Arial" w:eastAsia="Arial" w:ascii="Arial"/>
          <w:b/>
          <w:color w:val="0B0B0B"/>
          <w:spacing w:val="7"/>
          <w:w w:val="113"/>
          <w:sz w:val="18"/>
          <w:szCs w:val="18"/>
        </w:rPr>
        <w:t>K</w:t>
      </w:r>
      <w:r>
        <w:rPr>
          <w:rFonts w:cs="Arial" w:hAnsi="Arial" w:eastAsia="Arial" w:ascii="Arial"/>
          <w:b/>
          <w:color w:val="0B0B0B"/>
          <w:spacing w:val="8"/>
          <w:w w:val="113"/>
          <w:sz w:val="18"/>
          <w:szCs w:val="18"/>
        </w:rPr>
        <w:t>M</w:t>
      </w:r>
      <w:r>
        <w:rPr>
          <w:rFonts w:cs="Arial" w:hAnsi="Arial" w:eastAsia="Arial" w:ascii="Arial"/>
          <w:b/>
          <w:color w:val="0B0B0B"/>
          <w:spacing w:val="0"/>
          <w:w w:val="95"/>
          <w:sz w:val="18"/>
          <w:szCs w:val="18"/>
        </w:rPr>
        <w:t>E</w:t>
      </w:r>
      <w:r>
        <w:rPr>
          <w:rFonts w:cs="Arial" w:hAnsi="Arial" w:eastAsia="Arial" w:ascii="Arial"/>
          <w:b/>
          <w:color w:val="0B0B0B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B0B0B"/>
          <w:spacing w:val="-2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B0B0B"/>
          <w:spacing w:val="5"/>
          <w:w w:val="92"/>
          <w:sz w:val="18"/>
          <w:szCs w:val="18"/>
        </w:rPr>
        <w:t>P</w:t>
      </w:r>
      <w:r>
        <w:rPr>
          <w:rFonts w:cs="Arial" w:hAnsi="Arial" w:eastAsia="Arial" w:ascii="Arial"/>
          <w:b/>
          <w:color w:val="0B0B0B"/>
          <w:spacing w:val="7"/>
          <w:w w:val="109"/>
          <w:sz w:val="18"/>
          <w:szCs w:val="18"/>
        </w:rPr>
        <w:t>A</w:t>
      </w:r>
      <w:r>
        <w:rPr>
          <w:rFonts w:cs="Arial" w:hAnsi="Arial" w:eastAsia="Arial" w:ascii="Arial"/>
          <w:b/>
          <w:color w:val="0B0B0B"/>
          <w:spacing w:val="6"/>
          <w:w w:val="104"/>
          <w:sz w:val="18"/>
          <w:szCs w:val="18"/>
        </w:rPr>
        <w:t>L</w:t>
      </w:r>
      <w:r>
        <w:rPr>
          <w:rFonts w:cs="Arial" w:hAnsi="Arial" w:eastAsia="Arial" w:ascii="Arial"/>
          <w:b/>
          <w:color w:val="0B0B0B"/>
          <w:spacing w:val="6"/>
          <w:w w:val="99"/>
          <w:sz w:val="18"/>
          <w:szCs w:val="18"/>
        </w:rPr>
        <w:t>E</w:t>
      </w:r>
      <w:r>
        <w:rPr>
          <w:rFonts w:cs="Arial" w:hAnsi="Arial" w:eastAsia="Arial" w:ascii="Arial"/>
          <w:b/>
          <w:color w:val="0B0B0B"/>
          <w:spacing w:val="6"/>
          <w:w w:val="103"/>
          <w:sz w:val="18"/>
          <w:szCs w:val="18"/>
        </w:rPr>
        <w:t>E</w:t>
      </w:r>
      <w:r>
        <w:rPr>
          <w:rFonts w:cs="Arial" w:hAnsi="Arial" w:eastAsia="Arial" w:ascii="Arial"/>
          <w:b/>
          <w:color w:val="0B0B0B"/>
          <w:spacing w:val="5"/>
          <w:w w:val="88"/>
          <w:sz w:val="18"/>
          <w:szCs w:val="18"/>
        </w:rPr>
        <w:t>S</w:t>
      </w:r>
      <w:r>
        <w:rPr>
          <w:rFonts w:cs="Arial" w:hAnsi="Arial" w:eastAsia="Arial" w:ascii="Arial"/>
          <w:b/>
          <w:color w:val="0B0B0B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14"/>
        <w:ind w:left="1974" w:right="204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0B0B0B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4242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8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1"/>
          <w:w w:val="8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98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42424"/>
          <w:spacing w:val="-2"/>
          <w:w w:val="110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4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17"/>
        <w:ind w:left="1734" w:right="-32"/>
      </w:pPr>
      <w:r>
        <w:rPr>
          <w:rFonts w:cs="Times New Roman" w:hAnsi="Times New Roman" w:eastAsia="Times New Roman" w:ascii="Times New Roman"/>
          <w:color w:val="0B0B0B"/>
          <w:spacing w:val="-2"/>
          <w:w w:val="9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42424"/>
          <w:spacing w:val="-2"/>
          <w:w w:val="12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-1"/>
          <w:w w:val="11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0"/>
          <w:w w:val="104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8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42424"/>
          <w:spacing w:val="-18"/>
          <w:w w:val="184"/>
          <w:sz w:val="16"/>
          <w:szCs w:val="16"/>
        </w:rPr>
        <w:t> </w:t>
      </w:r>
      <w:hyperlink r:id="rId7">
        <w:r>
          <w:rPr>
            <w:rFonts w:cs="Times New Roman" w:hAnsi="Times New Roman" w:eastAsia="Times New Roman" w:ascii="Times New Roman"/>
            <w:color w:val="0B0B0B"/>
            <w:spacing w:val="2"/>
            <w:w w:val="184"/>
            <w:sz w:val="16"/>
            <w:szCs w:val="16"/>
          </w:rPr>
          <w:t>p</w:t>
        </w:r>
        <w:r>
          <w:rPr>
            <w:rFonts w:cs="Times New Roman" w:hAnsi="Times New Roman" w:eastAsia="Times New Roman" w:ascii="Times New Roman"/>
            <w:color w:val="0B0B0B"/>
            <w:spacing w:val="1"/>
            <w:w w:val="96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242424"/>
            <w:spacing w:val="1"/>
            <w:w w:val="107"/>
            <w:sz w:val="16"/>
            <w:szCs w:val="16"/>
          </w:rPr>
          <w:t>c</w:t>
        </w:r>
        <w:r>
          <w:rPr>
            <w:rFonts w:cs="Times New Roman" w:hAnsi="Times New Roman" w:eastAsia="Times New Roman" w:ascii="Times New Roman"/>
            <w:color w:val="0B0B0B"/>
            <w:spacing w:val="2"/>
            <w:w w:val="106"/>
            <w:sz w:val="16"/>
            <w:szCs w:val="16"/>
          </w:rPr>
          <w:t>k</w:t>
        </w:r>
        <w:r>
          <w:rPr>
            <w:rFonts w:cs="Times New Roman" w:hAnsi="Times New Roman" w:eastAsia="Times New Roman" w:ascii="Times New Roman"/>
            <w:color w:val="0B0B0B"/>
            <w:spacing w:val="3"/>
            <w:w w:val="106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242424"/>
            <w:spacing w:val="2"/>
            <w:w w:val="113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242424"/>
            <w:spacing w:val="2"/>
            <w:w w:val="112"/>
            <w:sz w:val="16"/>
            <w:szCs w:val="16"/>
          </w:rPr>
          <w:t>p</w:t>
        </w:r>
        <w:r>
          <w:rPr>
            <w:rFonts w:cs="Times New Roman" w:hAnsi="Times New Roman" w:eastAsia="Times New Roman" w:ascii="Times New Roman"/>
            <w:color w:val="242424"/>
            <w:spacing w:val="1"/>
            <w:w w:val="107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0B0B0B"/>
            <w:spacing w:val="1"/>
            <w:w w:val="96"/>
            <w:sz w:val="16"/>
            <w:szCs w:val="16"/>
          </w:rPr>
          <w:t>l</w:t>
        </w:r>
        <w:r>
          <w:rPr>
            <w:rFonts w:cs="Times New Roman" w:hAnsi="Times New Roman" w:eastAsia="Times New Roman" w:ascii="Times New Roman"/>
            <w:color w:val="242424"/>
            <w:spacing w:val="2"/>
            <w:w w:val="113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242424"/>
            <w:spacing w:val="2"/>
            <w:w w:val="113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0B0B0B"/>
            <w:spacing w:val="1"/>
            <w:w w:val="114"/>
            <w:sz w:val="16"/>
            <w:szCs w:val="16"/>
          </w:rPr>
          <w:t>s</w:t>
        </w:r>
        <w:r>
          <w:rPr>
            <w:rFonts w:cs="Times New Roman" w:hAnsi="Times New Roman" w:eastAsia="Times New Roman" w:ascii="Times New Roman"/>
            <w:color w:val="242424"/>
            <w:spacing w:val="2"/>
            <w:w w:val="113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242424"/>
            <w:spacing w:val="0"/>
            <w:w w:val="98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242424"/>
            <w:spacing w:val="3"/>
            <w:w w:val="98"/>
            <w:sz w:val="16"/>
            <w:szCs w:val="16"/>
          </w:rPr>
          <w:t>g</w:t>
        </w:r>
        <w:r>
          <w:rPr>
            <w:rFonts w:cs="Times New Roman" w:hAnsi="Times New Roman" w:eastAsia="Times New Roman" w:ascii="Times New Roman"/>
            <w:color w:val="0B0B0B"/>
            <w:spacing w:val="3"/>
            <w:w w:val="102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242424"/>
            <w:spacing w:val="2"/>
            <w:w w:val="113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0B0B0B"/>
            <w:spacing w:val="1"/>
            <w:w w:val="96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0B0B0B"/>
            <w:spacing w:val="1"/>
            <w:w w:val="96"/>
            <w:sz w:val="16"/>
            <w:szCs w:val="16"/>
          </w:rPr>
          <w:t>l</w:t>
        </w:r>
        <w:r>
          <w:rPr>
            <w:rFonts w:cs="Times New Roman" w:hAnsi="Times New Roman" w:eastAsia="Times New Roman" w:ascii="Times New Roman"/>
            <w:color w:val="242424"/>
            <w:spacing w:val="1"/>
            <w:w w:val="94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color w:val="242424"/>
            <w:spacing w:val="1"/>
            <w:w w:val="100"/>
            <w:sz w:val="16"/>
            <w:szCs w:val="16"/>
          </w:rPr>
          <w:t>c</w:t>
        </w:r>
        <w:r>
          <w:rPr>
            <w:rFonts w:cs="Times New Roman" w:hAnsi="Times New Roman" w:eastAsia="Times New Roman" w:ascii="Times New Roman"/>
            <w:color w:val="0B0B0B"/>
            <w:spacing w:val="2"/>
            <w:w w:val="106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0B0B0B"/>
            <w:spacing w:val="0"/>
            <w:w w:val="102"/>
            <w:sz w:val="16"/>
            <w:szCs w:val="16"/>
          </w:rPr>
          <w:t>m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6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right="-44"/>
      </w:pPr>
      <w:r>
        <w:rPr>
          <w:rFonts w:cs="Times New Roman" w:hAnsi="Times New Roman" w:eastAsia="Times New Roman" w:ascii="Times New Roman"/>
          <w:b/>
          <w:color w:val="0B0B0B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1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3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ectPr>
          <w:type w:val="continuous"/>
          <w:pgSz w:w="15840" w:h="12240" w:orient="landscape"/>
          <w:pgMar w:top="1120" w:bottom="280" w:left="840" w:right="1180"/>
          <w:cols w:num="3" w:equalWidth="off">
            <w:col w:w="4846" w:space="2493"/>
            <w:col w:w="1182" w:space="3738"/>
            <w:col w:w="1561"/>
          </w:cols>
        </w:sectPr>
      </w:pPr>
      <w:r>
        <w:rPr>
          <w:rFonts w:cs="Times New Roman" w:hAnsi="Times New Roman" w:eastAsia="Times New Roman" w:ascii="Times New Roman"/>
          <w:color w:val="242424"/>
          <w:spacing w:val="1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9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4"/>
          <w:w w:val="94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63636"/>
          <w:spacing w:val="0"/>
          <w:w w:val="9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3"/>
          <w:w w:val="9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42424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-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7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4"/>
          <w:szCs w:val="14"/>
        </w:rPr>
        <w:jc w:val="left"/>
        <w:spacing w:before="6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2872" w:right="2681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7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66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8"/>
        <w:ind w:left="352" w:right="163"/>
      </w:pPr>
      <w:r>
        <w:rPr>
          <w:rFonts w:cs="Times New Roman" w:hAnsi="Times New Roman" w:eastAsia="Times New Roman" w:ascii="Times New Roman"/>
          <w:color w:val="0B0B0B"/>
          <w:spacing w:val="2"/>
          <w:w w:val="7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42424"/>
          <w:spacing w:val="3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1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-5"/>
          <w:w w:val="11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63636"/>
          <w:spacing w:val="1"/>
          <w:w w:val="12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4"/>
          <w:szCs w:val="14"/>
        </w:rPr>
        <w:t>&amp;</w:t>
      </w:r>
      <w:r>
        <w:rPr>
          <w:rFonts w:cs="Times New Roman" w:hAnsi="Times New Roman" w:eastAsia="Times New Roman" w:ascii="Times New Roman"/>
          <w:color w:val="242424"/>
          <w:spacing w:val="15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3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1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ind w:left="1614" w:right="1424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5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b/>
          <w:color w:val="0B0B0B"/>
          <w:spacing w:val="23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4"/>
          <w:szCs w:val="14"/>
        </w:rPr>
        <w:t>&amp;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9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15"/>
      </w:pP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8"/>
          <w:w w:val="9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12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16"/>
          <w:szCs w:val="16"/>
        </w:rPr>
        <w:t>gy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16"/>
          <w:szCs w:val="16"/>
        </w:rPr>
        <w:t>                  </w:t>
      </w:r>
      <w:r>
        <w:rPr>
          <w:rFonts w:cs="Times New Roman" w:hAnsi="Times New Roman" w:eastAsia="Times New Roman" w:ascii="Times New Roman"/>
          <w:b/>
          <w:color w:val="0B0B0B"/>
          <w:spacing w:val="14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2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4"/>
          <w:w w:val="12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8"/>
        <w:ind w:left="578" w:right="699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5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0B0B0B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5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8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8"/>
        <w:ind w:left="83" w:right="366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gy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     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0B0B0B"/>
          <w:spacing w:val="42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42424"/>
          <w:spacing w:val="0"/>
          <w:w w:val="11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8"/>
        <w:ind w:left="578" w:right="713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8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4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363636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8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i/>
          <w:color w:val="242424"/>
          <w:spacing w:val="-15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1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      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242424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h,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8"/>
        <w:ind w:left="83" w:right="-32"/>
      </w:pP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2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78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b/>
          <w:color w:val="0B0B0B"/>
          <w:spacing w:val="9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rtif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                                                   </w:t>
      </w:r>
      <w:r>
        <w:rPr>
          <w:rFonts w:cs="Times New Roman" w:hAnsi="Times New Roman" w:eastAsia="Times New Roman" w:ascii="Times New Roman"/>
          <w:b/>
          <w:color w:val="0B0B0B"/>
          <w:spacing w:val="-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8"/>
        <w:ind w:left="578" w:right="699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-2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3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3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-15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3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i/>
          <w:color w:val="242424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3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3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4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9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                                                    </w:t>
      </w:r>
      <w:r>
        <w:rPr>
          <w:rFonts w:cs="Times New Roman" w:hAnsi="Times New Roman" w:eastAsia="Times New Roman" w:ascii="Times New Roman"/>
          <w:i/>
          <w:color w:val="242424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5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242424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8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"/>
        <w:ind w:left="83" w:right="-32"/>
      </w:pP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3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rtif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21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if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     </w:t>
      </w:r>
      <w:r>
        <w:rPr>
          <w:rFonts w:cs="Times New Roman" w:hAnsi="Times New Roman" w:eastAsia="Times New Roman" w:ascii="Times New Roman"/>
          <w:b/>
          <w:color w:val="0B0B0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4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4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13"/>
        <w:ind w:left="576" w:right="697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ity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242424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5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8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15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9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7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0B0B0B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-2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4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8"/>
        <w:ind w:left="576" w:right="697"/>
      </w:pP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42424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5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13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                                                                            </w:t>
      </w:r>
      <w:r>
        <w:rPr>
          <w:rFonts w:cs="Times New Roman" w:hAnsi="Times New Roman" w:eastAsia="Times New Roman" w:ascii="Times New Roman"/>
          <w:i/>
          <w:color w:val="0B0B0B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5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8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20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                                                           </w:t>
      </w:r>
      <w:r>
        <w:rPr>
          <w:rFonts w:cs="Times New Roman" w:hAnsi="Times New Roman" w:eastAsia="Times New Roman" w:ascii="Times New Roman"/>
          <w:b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-2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42424"/>
          <w:spacing w:val="0"/>
          <w:w w:val="104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8"/>
        <w:ind w:left="578" w:right="713"/>
      </w:pPr>
      <w:r>
        <w:rPr>
          <w:rFonts w:cs="Times New Roman" w:hAnsi="Times New Roman" w:eastAsia="Times New Roman" w:ascii="Times New Roman"/>
          <w:i/>
          <w:color w:val="0B0B0B"/>
          <w:w w:val="7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1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3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9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42424"/>
          <w:spacing w:val="-25"/>
          <w:w w:val="23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-11"/>
          <w:w w:val="109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                                                         </w:t>
      </w:r>
      <w:r>
        <w:rPr>
          <w:rFonts w:cs="Times New Roman" w:hAnsi="Times New Roman" w:eastAsia="Times New Roman" w:ascii="Times New Roman"/>
          <w:i/>
          <w:color w:val="0B0B0B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-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h,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8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lineRule="exact" w:line="180"/>
        <w:ind w:left="2469" w:right="2287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8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32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8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0B0B0B"/>
          <w:spacing w:val="6"/>
          <w:w w:val="8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left"/>
        <w:spacing w:before="16" w:lineRule="auto" w:line="250"/>
        <w:ind w:left="485" w:right="200" w:hanging="245"/>
      </w:pPr>
      <w:r>
        <w:br w:type="column"/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6363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6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9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5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0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8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1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0B0B0B"/>
          <w:spacing w:val="-1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4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4"/>
          <w:szCs w:val="14"/>
        </w:rPr>
        <w:t>ill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" w:lineRule="auto" w:line="256"/>
        <w:ind w:left="490" w:right="786" w:hanging="2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1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1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5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1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4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9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7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3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4242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9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9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B0B0B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3"/>
        <w:ind w:left="485" w:right="98" w:hanging="245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0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9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9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42424"/>
          <w:spacing w:val="0"/>
          <w:w w:val="103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9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-4"/>
          <w:w w:val="124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42424"/>
          <w:spacing w:val="0"/>
          <w:w w:val="7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2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" w:lineRule="auto" w:line="253"/>
        <w:ind w:left="494" w:right="459" w:hanging="254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1"/>
          <w:w w:val="8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4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9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9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242424"/>
          <w:spacing w:val="3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9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6363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63636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</w:pPr>
      <w:r>
        <w:rPr>
          <w:rFonts w:cs="Times New Roman" w:hAnsi="Times New Roman" w:eastAsia="Times New Roman" w:ascii="Times New Roman"/>
          <w:b/>
          <w:color w:val="0B0B0B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7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24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B0B0B"/>
          <w:spacing w:val="1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2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14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4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490"/>
      </w:pPr>
      <w:r>
        <w:rPr>
          <w:rFonts w:cs="Times New Roman" w:hAnsi="Times New Roman" w:eastAsia="Times New Roman" w:ascii="Times New Roman"/>
          <w:color w:val="0B0B0B"/>
          <w:spacing w:val="1"/>
          <w:w w:val="8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3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42424"/>
          <w:spacing w:val="3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 w:lineRule="auto" w:line="256"/>
        <w:ind w:left="485" w:right="133" w:hanging="245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7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2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63636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63636"/>
          <w:spacing w:val="0"/>
          <w:w w:val="8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63636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0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63636"/>
          <w:spacing w:val="2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2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2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63636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-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07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240"/>
        <w:sectPr>
          <w:type w:val="continuous"/>
          <w:pgSz w:w="15840" w:h="12240" w:orient="landscape"/>
          <w:pgMar w:top="1120" w:bottom="280" w:left="840" w:right="1180"/>
          <w:cols w:num="2" w:equalWidth="off">
            <w:col w:w="6425" w:space="915"/>
            <w:col w:w="6480"/>
          </w:cols>
        </w:sectPr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9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9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5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63636"/>
          <w:spacing w:val="2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2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3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"/>
          <w:w w:val="9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3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63636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1"/>
        <w:ind w:left="120"/>
      </w:pPr>
      <w:r>
        <w:pict>
          <v:shape type="#_x0000_t75" style="position:absolute;margin-left:0pt;margin-top:0pt;width:792pt;height:612pt;mso-position-horizontal-relative:page;mso-position-vertical-relative:page;z-index:-559">
            <v:imagedata o:title="" r:id="rId8"/>
          </v:shape>
        </w:pict>
      </w:r>
      <w:r>
        <w:rPr>
          <w:rFonts w:cs="Times New Roman" w:hAnsi="Times New Roman" w:eastAsia="Times New Roman" w:ascii="Times New Roman"/>
          <w:b/>
          <w:color w:val="0B0B0B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36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3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614"/>
      </w:pP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64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4242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2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B0B0B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1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 w:lineRule="auto" w:line="253"/>
        <w:ind w:left="610" w:right="63" w:hanging="2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63636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64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-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1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42424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0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0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63636"/>
          <w:spacing w:val="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3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" w:lineRule="auto" w:line="250"/>
        <w:ind w:left="605" w:right="-28" w:hanging="245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363636"/>
          <w:spacing w:val="2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6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1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9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1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1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8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6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60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74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42424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" w:lineRule="auto" w:line="253"/>
        <w:ind w:left="605" w:right="49" w:hanging="245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4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9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9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2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6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2" w:lineRule="auto" w:line="250"/>
        <w:ind w:left="605" w:right="53" w:hanging="245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7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3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4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ll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9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64"/>
          <w:sz w:val="16"/>
          <w:szCs w:val="16"/>
        </w:rPr>
        <w:t>;</w:t>
      </w:r>
      <w:r>
        <w:rPr>
          <w:rFonts w:cs="Times New Roman" w:hAnsi="Times New Roman" w:eastAsia="Times New Roman" w:ascii="Times New Roman"/>
          <w:color w:val="24242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63636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7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0"/>
        <w:ind w:left="36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0B0B0B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4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42424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8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 w:lineRule="auto" w:line="250"/>
        <w:ind w:left="610" w:right="16" w:hanging="2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3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3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1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0B0B0B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1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1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-4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5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4242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9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0B0B0B"/>
          <w:spacing w:val="3"/>
          <w:w w:val="9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42424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3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4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1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8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2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4"/>
          <w:szCs w:val="14"/>
        </w:rPr>
        <w:t>&amp;</w:t>
      </w:r>
      <w:r>
        <w:rPr>
          <w:rFonts w:cs="Times New Roman" w:hAnsi="Times New Roman" w:eastAsia="Times New Roman" w:ascii="Times New Roman"/>
          <w:color w:val="242424"/>
          <w:spacing w:val="10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7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0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1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" w:lineRule="auto" w:line="252"/>
        <w:ind w:left="610" w:right="160" w:hanging="2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  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-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363636"/>
          <w:spacing w:val="0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14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81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1"/>
          <w:w w:val="9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0"/>
          <w:w w:val="11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2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63636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71"/>
          <w:sz w:val="16"/>
          <w:szCs w:val="16"/>
        </w:rPr>
        <w:t>/</w:t>
      </w:r>
      <w:r>
        <w:rPr>
          <w:rFonts w:cs="Times New Roman" w:hAnsi="Times New Roman" w:eastAsia="Times New Roman" w:ascii="Times New Roman"/>
          <w:color w:val="0B0B0B"/>
          <w:spacing w:val="0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1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9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9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42424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6363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42424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1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1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2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2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63636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8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B0B0B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12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3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B0B0B"/>
          <w:spacing w:val="2"/>
          <w:w w:val="107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B0B0B"/>
          <w:spacing w:val="1"/>
          <w:w w:val="10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6363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B0B0B"/>
          <w:spacing w:val="11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3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7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63636"/>
          <w:spacing w:val="1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B0B0B"/>
          <w:spacing w:val="1"/>
          <w:w w:val="10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5"/>
          <w:sz w:val="16"/>
          <w:szCs w:val="16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br w:type="column"/>
      </w: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10" w:right="170" w:firstLine="2122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9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NA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15"/>
          <w:w w:val="9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9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3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7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5"/>
        <w:ind w:left="499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9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4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lt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4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25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13"/>
          <w:w w:val="23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8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0B0B0B"/>
          <w:spacing w:val="13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1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7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8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0"/>
      </w:pPr>
      <w:r>
        <w:rPr>
          <w:rFonts w:cs="Times New Roman" w:hAnsi="Times New Roman" w:eastAsia="Times New Roman" w:ascii="Times New Roman"/>
          <w:b/>
          <w:color w:val="0B0B0B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3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4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499"/>
      </w:pPr>
      <w:r>
        <w:rPr>
          <w:rFonts w:cs="Times New Roman" w:hAnsi="Times New Roman" w:eastAsia="Times New Roman" w:ascii="Times New Roman"/>
          <w:i/>
          <w:color w:val="242424"/>
          <w:spacing w:val="-1"/>
          <w:w w:val="9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4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4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-25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13"/>
          <w:w w:val="23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80"/>
          <w:sz w:val="16"/>
          <w:szCs w:val="16"/>
        </w:rPr>
        <w:t>&amp;</w:t>
      </w:r>
      <w:r>
        <w:rPr>
          <w:rFonts w:cs="Times New Roman" w:hAnsi="Times New Roman" w:eastAsia="Times New Roman" w:ascii="Times New Roman"/>
          <w:color w:val="242424"/>
          <w:spacing w:val="13"/>
          <w:w w:val="8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1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7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8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-5"/>
          <w:w w:val="153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0"/>
      </w:pPr>
      <w:r>
        <w:rPr>
          <w:rFonts w:cs="Times New Roman" w:hAnsi="Times New Roman" w:eastAsia="Times New Roman" w:ascii="Times New Roman"/>
          <w:b/>
          <w:color w:val="0B0B0B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7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2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504"/>
      </w:pPr>
      <w:r>
        <w:rPr>
          <w:rFonts w:cs="Times New Roman" w:hAnsi="Times New Roman" w:eastAsia="Times New Roman" w:ascii="Times New Roman"/>
          <w:i/>
          <w:color w:val="0B0B0B"/>
          <w:w w:val="7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2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-5"/>
          <w:w w:val="13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9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2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242424"/>
          <w:spacing w:val="-2"/>
          <w:w w:val="12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1"/>
          <w:w w:val="109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363636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16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0"/>
      </w:pPr>
      <w:r>
        <w:rPr>
          <w:rFonts w:cs="Times New Roman" w:hAnsi="Times New Roman" w:eastAsia="Times New Roman" w:ascii="Times New Roman"/>
          <w:b/>
          <w:color w:val="0B0B0B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509"/>
      </w:pPr>
      <w:r>
        <w:rPr>
          <w:rFonts w:cs="Times New Roman" w:hAnsi="Times New Roman" w:eastAsia="Times New Roman" w:ascii="Times New Roman"/>
          <w:i/>
          <w:color w:val="0B0B0B"/>
          <w:spacing w:val="-1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8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5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2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4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8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1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10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8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6"/>
          <w:sz w:val="16"/>
          <w:szCs w:val="16"/>
        </w:rPr>
        <w:t>ff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494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it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8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-4"/>
          <w:w w:val="8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20"/>
          <w:w w:val="8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9"/>
          <w:w w:val="7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-49"/>
          <w:w w:val="219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3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3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2"/>
          <w:sz w:val="16"/>
          <w:szCs w:val="16"/>
        </w:rPr>
        <w:t>ce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5" w:right="276" w:firstLine="2237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9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1"/>
          <w:sz w:val="16"/>
          <w:szCs w:val="16"/>
        </w:rPr>
        <w:t>LU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11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8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9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8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88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2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04"/>
      </w:pPr>
      <w:r>
        <w:rPr>
          <w:rFonts w:cs="Arial" w:hAnsi="Arial" w:eastAsia="Arial" w:ascii="Arial"/>
          <w:color w:val="242424"/>
          <w:spacing w:val="0"/>
          <w:w w:val="100"/>
          <w:sz w:val="14"/>
          <w:szCs w:val="14"/>
        </w:rPr>
        <w:t>9</w:t>
      </w:r>
      <w:r>
        <w:rPr>
          <w:rFonts w:cs="Arial" w:hAnsi="Arial" w:eastAsia="Arial" w:ascii="Arial"/>
          <w:color w:val="242424"/>
          <w:spacing w:val="-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42424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9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1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4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9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3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9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21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3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480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9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3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2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3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494"/>
      </w:pPr>
      <w:r>
        <w:rPr>
          <w:rFonts w:cs="Times New Roman" w:hAnsi="Times New Roman" w:eastAsia="Times New Roman" w:ascii="Times New Roman"/>
          <w:i/>
          <w:color w:val="0B0B0B"/>
          <w:spacing w:val="-6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8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9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37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939" w:right="-44"/>
      </w:pP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0B0B0B"/>
          <w:spacing w:val="-15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0B0B0B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b/>
          <w:i/>
          <w:color w:val="0B0B0B"/>
          <w:spacing w:val="7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0B0B0B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0B0B0B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0B0B0B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b/>
          <w:i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b/>
          <w:i/>
          <w:color w:val="0B0B0B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b/>
          <w:i/>
          <w:color w:val="0B0B0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0B0B0B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9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9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b/>
          <w:i/>
          <w:color w:val="0B0B0B"/>
          <w:spacing w:val="0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b/>
          <w:i/>
          <w:color w:val="0B0B0B"/>
          <w:spacing w:val="23"/>
          <w:w w:val="9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10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114"/>
          <w:sz w:val="16"/>
          <w:szCs w:val="16"/>
        </w:rPr>
        <w:t>q</w:t>
      </w:r>
      <w:r>
        <w:rPr>
          <w:rFonts w:cs="Times New Roman" w:hAnsi="Times New Roman" w:eastAsia="Times New Roman" w:ascii="Times New Roman"/>
          <w:b/>
          <w:i/>
          <w:color w:val="0B0B0B"/>
          <w:spacing w:val="5"/>
          <w:w w:val="10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b/>
          <w:i/>
          <w:color w:val="0B0B0B"/>
          <w:spacing w:val="4"/>
          <w:w w:val="11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b/>
          <w:i/>
          <w:color w:val="0B0B0B"/>
          <w:spacing w:val="0"/>
          <w:w w:val="13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1"/>
          <w:szCs w:val="11"/>
        </w:rPr>
        <w:jc w:val="left"/>
        <w:spacing w:before="9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0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2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4"/>
          <w:w w:val="12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7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9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5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242424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0"/>
      </w:pPr>
      <w:r>
        <w:rPr>
          <w:rFonts w:cs="Times New Roman" w:hAnsi="Times New Roman" w:eastAsia="Times New Roman" w:ascii="Times New Roman"/>
          <w:color w:val="0B0B0B"/>
          <w:spacing w:val="-2"/>
          <w:w w:val="8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41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B0B0B"/>
          <w:spacing w:val="0"/>
          <w:w w:val="12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-2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98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9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5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242424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0"/>
      </w:pPr>
      <w:r>
        <w:rPr>
          <w:rFonts w:cs="Times New Roman" w:hAnsi="Times New Roman" w:eastAsia="Times New Roman" w:ascii="Times New Roman"/>
          <w:color w:val="0B0B0B"/>
          <w:spacing w:val="-2"/>
          <w:w w:val="8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42424"/>
          <w:spacing w:val="-2"/>
          <w:w w:val="141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B0B0B"/>
          <w:spacing w:val="0"/>
          <w:w w:val="12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42424"/>
          <w:spacing w:val="-2"/>
          <w:w w:val="92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98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3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16"/>
          <w:szCs w:val="16"/>
        </w:rPr>
        <w:t>h,</w:t>
      </w:r>
      <w:r>
        <w:rPr>
          <w:rFonts w:cs="Times New Roman" w:hAnsi="Times New Roman" w:eastAsia="Times New Roman" w:ascii="Times New Roman"/>
          <w:i/>
          <w:color w:val="0B0B0B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i/>
          <w:color w:val="0B0B0B"/>
          <w:spacing w:val="-1"/>
          <w:w w:val="100"/>
          <w:sz w:val="14"/>
          <w:szCs w:val="14"/>
        </w:rPr>
        <w:t>I</w:t>
      </w:r>
      <w:r>
        <w:rPr>
          <w:rFonts w:cs="Arial" w:hAnsi="Arial" w:eastAsia="Arial" w:ascii="Arial"/>
          <w:b/>
          <w:i/>
          <w:color w:val="0B0B0B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  <w:ind w:left="5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242424"/>
          <w:spacing w:val="-2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42424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2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14"/>
          <w:w w:val="12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8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92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"/>
        <w:ind w:left="5"/>
      </w:pPr>
      <w:r>
        <w:rPr>
          <w:rFonts w:cs="Times New Roman" w:hAnsi="Times New Roman" w:eastAsia="Times New Roman" w:ascii="Times New Roman"/>
          <w:i/>
          <w:color w:val="0B0B0B"/>
          <w:w w:val="7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1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86"/>
          <w:sz w:val="16"/>
          <w:szCs w:val="16"/>
        </w:rPr>
        <w:t>t,</w:t>
      </w:r>
      <w:r>
        <w:rPr>
          <w:rFonts w:cs="Times New Roman" w:hAnsi="Times New Roman" w:eastAsia="Times New Roman" w:ascii="Times New Roman"/>
          <w:i/>
          <w:color w:val="242424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i/>
          <w:color w:val="0B0B0B"/>
          <w:spacing w:val="-5"/>
          <w:w w:val="125"/>
          <w:sz w:val="14"/>
          <w:szCs w:val="14"/>
        </w:rPr>
        <w:t>I</w:t>
      </w:r>
      <w:r>
        <w:rPr>
          <w:rFonts w:cs="Arial" w:hAnsi="Arial" w:eastAsia="Arial" w:ascii="Arial"/>
          <w:b/>
          <w:i/>
          <w:color w:val="0B0B0B"/>
          <w:spacing w:val="0"/>
          <w:w w:val="91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5"/>
      </w:pPr>
      <w:r>
        <w:rPr>
          <w:rFonts w:cs="Times New Roman" w:hAnsi="Times New Roman" w:eastAsia="Times New Roman" w:ascii="Times New Roman"/>
          <w:color w:val="0B0B0B"/>
          <w:spacing w:val="-2"/>
          <w:w w:val="9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B0B0B"/>
          <w:spacing w:val="-2"/>
          <w:w w:val="141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B0B0B"/>
          <w:spacing w:val="0"/>
          <w:w w:val="17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8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92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13"/>
        <w:ind w:left="5"/>
      </w:pPr>
      <w:r>
        <w:rPr>
          <w:rFonts w:cs="Times New Roman" w:hAnsi="Times New Roman" w:eastAsia="Times New Roman" w:ascii="Times New Roman"/>
          <w:i/>
          <w:color w:val="0B0B0B"/>
          <w:w w:val="7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9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6"/>
          <w:sz w:val="16"/>
          <w:szCs w:val="16"/>
        </w:rPr>
        <w:t>t,</w:t>
      </w:r>
      <w:r>
        <w:rPr>
          <w:rFonts w:cs="Times New Roman" w:hAnsi="Times New Roman" w:eastAsia="Times New Roman" w:ascii="Times New Roman"/>
          <w:i/>
          <w:color w:val="0B0B0B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i/>
          <w:color w:val="0B0B0B"/>
          <w:spacing w:val="-5"/>
          <w:w w:val="125"/>
          <w:sz w:val="14"/>
          <w:szCs w:val="14"/>
        </w:rPr>
        <w:t>I</w:t>
      </w:r>
      <w:r>
        <w:rPr>
          <w:rFonts w:cs="Arial" w:hAnsi="Arial" w:eastAsia="Arial" w:ascii="Arial"/>
          <w:b/>
          <w:i/>
          <w:color w:val="0B0B0B"/>
          <w:spacing w:val="0"/>
          <w:w w:val="91"/>
          <w:sz w:val="14"/>
          <w:szCs w:val="14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0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B0B0B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6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0"/>
          <w:w w:val="6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1"/>
          <w:w w:val="6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1"/>
          <w:w w:val="8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B0B0B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B0B0B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99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3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5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72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i/>
          <w:color w:val="242424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7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10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2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14"/>
          <w:w w:val="12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8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98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8"/>
      </w:pPr>
      <w:r>
        <w:rPr>
          <w:rFonts w:cs="Times New Roman" w:hAnsi="Times New Roman" w:eastAsia="Times New Roman" w:ascii="Times New Roman"/>
          <w:i/>
          <w:color w:val="0B0B0B"/>
          <w:spacing w:val="-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-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6"/>
          <w:szCs w:val="16"/>
        </w:rPr>
        <w:t>h,</w:t>
      </w:r>
      <w:r>
        <w:rPr>
          <w:rFonts w:cs="Times New Roman" w:hAnsi="Times New Roman" w:eastAsia="Times New Roman" w:ascii="Times New Roman"/>
          <w:i/>
          <w:color w:val="242424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ind w:left="5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42424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2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B0B0B"/>
          <w:spacing w:val="14"/>
          <w:w w:val="12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86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3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92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5"/>
        <w:sectPr>
          <w:type w:val="continuous"/>
          <w:pgSz w:w="15840" w:h="12240" w:orient="landscape"/>
          <w:pgMar w:top="1120" w:bottom="280" w:left="840" w:right="1180"/>
          <w:cols w:num="3" w:equalWidth="off">
            <w:col w:w="6460" w:space="870"/>
            <w:col w:w="4457" w:space="343"/>
            <w:col w:w="1690"/>
          </w:cols>
        </w:sectPr>
      </w:pPr>
      <w:r>
        <w:rPr>
          <w:rFonts w:cs="Times New Roman" w:hAnsi="Times New Roman" w:eastAsia="Times New Roman" w:ascii="Times New Roman"/>
          <w:i/>
          <w:color w:val="0B0B0B"/>
          <w:w w:val="75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-1"/>
          <w:w w:val="10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80"/>
          <w:sz w:val="16"/>
          <w:szCs w:val="16"/>
        </w:rPr>
        <w:t>s,</w:t>
      </w:r>
      <w:r>
        <w:rPr>
          <w:rFonts w:cs="Times New Roman" w:hAnsi="Times New Roman" w:eastAsia="Times New Roman" w:ascii="Times New Roman"/>
          <w:i/>
          <w:color w:val="242424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-5"/>
          <w:w w:val="5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72" w:lineRule="exact" w:line="220"/>
        <w:ind w:left="2409"/>
      </w:pPr>
      <w:r>
        <w:rPr>
          <w:rFonts w:cs="Arial" w:hAnsi="Arial" w:eastAsia="Arial" w:ascii="Arial"/>
          <w:color w:val="080808"/>
          <w:spacing w:val="6"/>
          <w:w w:val="79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80808"/>
          <w:spacing w:val="7"/>
          <w:w w:val="102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80808"/>
          <w:spacing w:val="5"/>
          <w:w w:val="105"/>
          <w:position w:val="-1"/>
          <w:sz w:val="20"/>
          <w:szCs w:val="20"/>
        </w:rPr>
        <w:t>v</w:t>
      </w:r>
      <w:r>
        <w:rPr>
          <w:rFonts w:cs="Arial" w:hAnsi="Arial" w:eastAsia="Arial" w:ascii="Arial"/>
          <w:color w:val="080808"/>
          <w:spacing w:val="7"/>
          <w:w w:val="106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80808"/>
          <w:spacing w:val="0"/>
          <w:w w:val="109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80808"/>
          <w:spacing w:val="2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80808"/>
          <w:spacing w:val="5"/>
          <w:w w:val="69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80808"/>
          <w:spacing w:val="6"/>
          <w:w w:val="94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80808"/>
          <w:spacing w:val="0"/>
          <w:w w:val="148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80808"/>
          <w:spacing w:val="9"/>
          <w:w w:val="148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80808"/>
          <w:spacing w:val="7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80808"/>
          <w:spacing w:val="0"/>
          <w:w w:val="109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80808"/>
          <w:spacing w:val="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80808"/>
          <w:spacing w:val="7"/>
          <w:w w:val="93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80808"/>
          <w:spacing w:val="7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80808"/>
          <w:spacing w:val="9"/>
          <w:w w:val="107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80808"/>
          <w:spacing w:val="7"/>
          <w:w w:val="110"/>
          <w:position w:val="-1"/>
          <w:sz w:val="20"/>
          <w:szCs w:val="20"/>
        </w:rPr>
        <w:t>p</w:t>
      </w:r>
      <w:r>
        <w:rPr>
          <w:rFonts w:cs="Arial" w:hAnsi="Arial" w:eastAsia="Arial" w:ascii="Arial"/>
          <w:color w:val="080808"/>
          <w:spacing w:val="3"/>
          <w:w w:val="102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80808"/>
          <w:spacing w:val="6"/>
          <w:w w:val="94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80808"/>
          <w:spacing w:val="5"/>
          <w:w w:val="156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80808"/>
          <w:spacing w:val="0"/>
          <w:w w:val="9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position w:val="-1"/>
          <w:sz w:val="20"/>
          <w:szCs w:val="20"/>
        </w:rPr>
        <w:t>                                                                                                  </w:t>
      </w:r>
      <w:r>
        <w:rPr>
          <w:rFonts w:cs="Arial" w:hAnsi="Arial" w:eastAsia="Arial" w:ascii="Arial"/>
          <w:color w:val="080808"/>
          <w:spacing w:val="22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80808"/>
          <w:spacing w:val="6"/>
          <w:w w:val="79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80808"/>
          <w:spacing w:val="7"/>
          <w:w w:val="102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80808"/>
          <w:spacing w:val="6"/>
          <w:w w:val="109"/>
          <w:position w:val="-1"/>
          <w:sz w:val="20"/>
          <w:szCs w:val="20"/>
        </w:rPr>
        <w:t>v</w:t>
      </w:r>
      <w:r>
        <w:rPr>
          <w:rFonts w:cs="Arial" w:hAnsi="Arial" w:eastAsia="Arial" w:ascii="Arial"/>
          <w:color w:val="080808"/>
          <w:spacing w:val="7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80808"/>
          <w:spacing w:val="0"/>
          <w:w w:val="109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80808"/>
          <w:spacing w:val="2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80808"/>
          <w:spacing w:val="5"/>
          <w:w w:val="73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80808"/>
          <w:spacing w:val="6"/>
          <w:w w:val="94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80808"/>
          <w:spacing w:val="0"/>
          <w:w w:val="144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80808"/>
          <w:spacing w:val="8"/>
          <w:w w:val="144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80808"/>
          <w:spacing w:val="7"/>
          <w:w w:val="106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80808"/>
          <w:spacing w:val="0"/>
          <w:w w:val="109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80808"/>
          <w:spacing w:val="1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80808"/>
          <w:spacing w:val="6"/>
          <w:w w:val="75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80808"/>
          <w:spacing w:val="6"/>
          <w:w w:val="94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80808"/>
          <w:spacing w:val="10"/>
          <w:w w:val="109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80808"/>
          <w:spacing w:val="7"/>
          <w:w w:val="110"/>
          <w:position w:val="-1"/>
          <w:sz w:val="20"/>
          <w:szCs w:val="20"/>
        </w:rPr>
        <w:t>p</w:t>
      </w:r>
      <w:r>
        <w:rPr>
          <w:rFonts w:cs="Arial" w:hAnsi="Arial" w:eastAsia="Arial" w:ascii="Arial"/>
          <w:color w:val="080808"/>
          <w:spacing w:val="3"/>
          <w:w w:val="102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80808"/>
          <w:spacing w:val="0"/>
          <w:w w:val="98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1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5840" w:h="12240" w:orient="landscape"/>
          <w:pgMar w:top="940" w:bottom="280" w:left="740" w:right="86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29" w:lineRule="auto" w:line="245"/>
        <w:ind w:left="2396" w:right="-18" w:firstLine="21"/>
      </w:pPr>
      <w:r>
        <w:rPr>
          <w:rFonts w:cs="Arial" w:hAnsi="Arial" w:eastAsia="Arial" w:ascii="Arial"/>
          <w:b/>
          <w:color w:val="080808"/>
          <w:spacing w:val="-6"/>
          <w:w w:val="100"/>
          <w:sz w:val="24"/>
          <w:szCs w:val="24"/>
        </w:rPr>
        <w:t>N</w:t>
      </w:r>
      <w:r>
        <w:rPr>
          <w:rFonts w:cs="Arial" w:hAnsi="Arial" w:eastAsia="Arial" w:ascii="Arial"/>
          <w:b/>
          <w:color w:val="080808"/>
          <w:spacing w:val="-6"/>
          <w:w w:val="100"/>
          <w:sz w:val="24"/>
          <w:szCs w:val="24"/>
        </w:rPr>
        <w:t>a</w:t>
      </w:r>
      <w:r>
        <w:rPr>
          <w:rFonts w:cs="Arial" w:hAnsi="Arial" w:eastAsia="Arial" w:ascii="Arial"/>
          <w:b/>
          <w:color w:val="080808"/>
          <w:spacing w:val="-9"/>
          <w:w w:val="100"/>
          <w:sz w:val="24"/>
          <w:szCs w:val="24"/>
        </w:rPr>
        <w:t>m</w:t>
      </w:r>
      <w:r>
        <w:rPr>
          <w:rFonts w:cs="Arial" w:hAnsi="Arial" w:eastAsia="Arial" w:ascii="Arial"/>
          <w:b/>
          <w:color w:val="080808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b/>
          <w:color w:val="080808"/>
          <w:spacing w:val="-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80808"/>
          <w:spacing w:val="-3"/>
          <w:w w:val="103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2"/>
          <w:w w:val="115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15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color w:val="080808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5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y</w:t>
      </w:r>
      <w:r>
        <w:rPr>
          <w:rFonts w:cs="Arial" w:hAnsi="Arial" w:eastAsia="Arial" w:ascii="Arial"/>
          <w:color w:val="262626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color w:val="262626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62626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Z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spacing w:lineRule="exact" w:line="200"/>
        <w:ind w:right="727"/>
      </w:pPr>
      <w:r>
        <w:rPr>
          <w:rFonts w:cs="Arial" w:hAnsi="Arial" w:eastAsia="Arial" w:ascii="Arial"/>
          <w:color w:val="080808"/>
          <w:spacing w:val="-3"/>
          <w:w w:val="91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4"/>
          <w:w w:val="99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4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1"/>
          <w:w w:val="111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0"/>
          <w:w w:val="62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47"/>
      </w:pPr>
      <w:r>
        <w:br w:type="column"/>
      </w:r>
      <w:r>
        <w:rPr>
          <w:rFonts w:cs="Arial" w:hAnsi="Arial" w:eastAsia="Arial" w:ascii="Arial"/>
          <w:b/>
          <w:color w:val="080808"/>
          <w:spacing w:val="1"/>
          <w:w w:val="51"/>
          <w:sz w:val="20"/>
          <w:szCs w:val="20"/>
        </w:rPr>
        <w:t>J</w:t>
      </w:r>
      <w:r>
        <w:rPr>
          <w:rFonts w:cs="Arial" w:hAnsi="Arial" w:eastAsia="Arial" w:ascii="Arial"/>
          <w:b/>
          <w:color w:val="080808"/>
          <w:spacing w:val="2"/>
          <w:w w:val="105"/>
          <w:sz w:val="20"/>
          <w:szCs w:val="20"/>
        </w:rPr>
        <w:t>A</w:t>
      </w:r>
      <w:r>
        <w:rPr>
          <w:rFonts w:cs="Arial" w:hAnsi="Arial" w:eastAsia="Arial" w:ascii="Arial"/>
          <w:b/>
          <w:color w:val="080808"/>
          <w:spacing w:val="2"/>
          <w:w w:val="95"/>
          <w:sz w:val="20"/>
          <w:szCs w:val="20"/>
        </w:rPr>
        <w:t>N</w:t>
      </w:r>
      <w:r>
        <w:rPr>
          <w:rFonts w:cs="Arial" w:hAnsi="Arial" w:eastAsia="Arial" w:ascii="Arial"/>
          <w:b/>
          <w:color w:val="080808"/>
          <w:spacing w:val="0"/>
          <w:w w:val="85"/>
          <w:sz w:val="20"/>
          <w:szCs w:val="20"/>
        </w:rPr>
        <w:t>E</w:t>
      </w:r>
      <w:r>
        <w:rPr>
          <w:rFonts w:cs="Arial" w:hAnsi="Arial" w:eastAsia="Arial" w:ascii="Arial"/>
          <w:b/>
          <w:color w:val="080808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80808"/>
          <w:spacing w:val="2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080808"/>
          <w:spacing w:val="3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80808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80808"/>
          <w:spacing w:val="0"/>
          <w:w w:val="100"/>
          <w:sz w:val="20"/>
          <w:szCs w:val="20"/>
        </w:rPr>
        <w:t>                                                 </w:t>
      </w:r>
      <w:r>
        <w:rPr>
          <w:rFonts w:cs="Arial" w:hAnsi="Arial" w:eastAsia="Arial" w:ascii="Arial"/>
          <w:b/>
          <w:color w:val="080808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position w:val="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position w:val="1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position w:val="1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080808"/>
          <w:spacing w:val="10"/>
          <w:w w:val="10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position w:val="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position w:val="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position w:val="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position w:val="1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position w:val="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position w:val="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position w:val="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position w:val="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1"/>
          <w:w w:val="10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77"/>
          <w:position w:val="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position w:val="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position w:val="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18"/>
          <w:w w:val="10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position w:val="1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position w:val="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position w:val="1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position w:val="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position w:val="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position w:val="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15"/>
          <w:position w:val="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82"/>
          <w:position w:val="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80"/>
          <w:position w:val="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0"/>
          <w:w w:val="80"/>
          <w:position w:val="1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4"/>
          <w:w w:val="80"/>
          <w:position w:val="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4"/>
          <w:position w:val="1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position w:val="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position w:val="1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position w:val="1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position w:val="1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0"/>
        <w:ind w:left="3624"/>
      </w:pPr>
      <w:r>
        <w:rPr>
          <w:rFonts w:cs="Times New Roman" w:hAnsi="Times New Roman" w:eastAsia="Times New Roman" w:ascii="Times New Roman"/>
          <w:color w:val="080808"/>
          <w:spacing w:val="2"/>
          <w:w w:val="88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1"/>
          <w:w w:val="11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0"/>
          <w:w w:val="94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-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6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-9"/>
          <w:w w:val="169"/>
          <w:sz w:val="16"/>
          <w:szCs w:val="16"/>
        </w:rPr>
        <w:t> </w:t>
      </w:r>
      <w:hyperlink r:id="rId9">
        <w:r>
          <w:rPr>
            <w:rFonts w:cs="Times New Roman" w:hAnsi="Times New Roman" w:eastAsia="Times New Roman" w:ascii="Times New Roman"/>
            <w:color w:val="080808"/>
            <w:spacing w:val="1"/>
            <w:w w:val="85"/>
            <w:sz w:val="16"/>
            <w:szCs w:val="16"/>
          </w:rPr>
          <w:t>j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07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080808"/>
            <w:spacing w:val="2"/>
            <w:w w:val="112"/>
            <w:sz w:val="16"/>
            <w:szCs w:val="16"/>
          </w:rPr>
          <w:t>n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20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080808"/>
            <w:spacing w:val="2"/>
            <w:w w:val="106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color w:val="262626"/>
            <w:spacing w:val="2"/>
            <w:w w:val="112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07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262626"/>
            <w:spacing w:val="3"/>
            <w:w w:val="96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080808"/>
            <w:spacing w:val="2"/>
            <w:w w:val="106"/>
            <w:sz w:val="16"/>
            <w:szCs w:val="16"/>
          </w:rPr>
          <w:t>h</w:t>
        </w:r>
        <w:r>
          <w:rPr>
            <w:rFonts w:cs="Times New Roman" w:hAnsi="Times New Roman" w:eastAsia="Times New Roman" w:ascii="Times New Roman"/>
            <w:color w:val="262626"/>
            <w:spacing w:val="2"/>
            <w:w w:val="106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39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080808"/>
            <w:spacing w:val="3"/>
            <w:w w:val="102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262626"/>
            <w:spacing w:val="2"/>
            <w:w w:val="113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06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080808"/>
            <w:spacing w:val="1"/>
            <w:w w:val="96"/>
            <w:sz w:val="16"/>
            <w:szCs w:val="16"/>
          </w:rPr>
          <w:t>l</w:t>
        </w:r>
        <w:r>
          <w:rPr>
            <w:rFonts w:cs="Times New Roman" w:hAnsi="Times New Roman" w:eastAsia="Times New Roman" w:ascii="Times New Roman"/>
            <w:color w:val="080808"/>
            <w:spacing w:val="1"/>
            <w:w w:val="82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color w:val="262626"/>
            <w:spacing w:val="1"/>
            <w:w w:val="107"/>
            <w:sz w:val="16"/>
            <w:szCs w:val="16"/>
          </w:rPr>
          <w:t>c</w:t>
        </w:r>
        <w:r>
          <w:rPr>
            <w:rFonts w:cs="Times New Roman" w:hAnsi="Times New Roman" w:eastAsia="Times New Roman" w:ascii="Times New Roman"/>
            <w:color w:val="080808"/>
            <w:spacing w:val="2"/>
            <w:w w:val="100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080808"/>
            <w:spacing w:val="0"/>
            <w:w w:val="106"/>
            <w:sz w:val="16"/>
            <w:szCs w:val="16"/>
          </w:rPr>
          <w:t>m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1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"/>
        <w:sectPr>
          <w:type w:val="continuous"/>
          <w:pgSz w:w="15840" w:h="12240" w:orient="landscape"/>
          <w:pgMar w:top="1120" w:bottom="280" w:left="740" w:right="860"/>
          <w:cols w:num="2" w:equalWidth="off">
            <w:col w:w="4299" w:space="3462"/>
            <w:col w:w="6479"/>
          </w:cols>
        </w:sectPr>
      </w:pPr>
      <w:r>
        <w:rPr>
          <w:rFonts w:cs="Times New Roman" w:hAnsi="Times New Roman" w:eastAsia="Times New Roman" w:ascii="Times New Roman"/>
          <w:color w:val="080808"/>
          <w:spacing w:val="3"/>
          <w:w w:val="91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1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91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19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88"/>
          <w:sz w:val="16"/>
          <w:szCs w:val="16"/>
        </w:rPr>
        <w:t>3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-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8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0"/>
          <w:w w:val="103"/>
          <w:sz w:val="16"/>
          <w:szCs w:val="16"/>
        </w:rPr>
        <w:t>10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2" w:lineRule="exact" w:line="180"/>
        <w:sectPr>
          <w:type w:val="continuous"/>
          <w:pgSz w:w="15840" w:h="12240" w:orient="landscape"/>
          <w:pgMar w:top="1120" w:bottom="280" w:left="740" w:right="860"/>
        </w:sectPr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34"/>
      </w:pPr>
      <w:r>
        <w:pict>
          <v:shape type="#_x0000_t75" style="position:absolute;margin-left:0pt;margin-top:0pt;width:792pt;height:612pt;mso-position-horizontal-relative:page;mso-position-vertical-relative:page;z-index:-558">
            <v:imagedata o:title="" r:id="rId10"/>
          </v:shape>
        </w:pic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24"/>
      </w:pPr>
      <w:r>
        <w:rPr>
          <w:rFonts w:cs="Arial" w:hAnsi="Arial" w:eastAsia="Arial" w:ascii="Arial"/>
          <w:color w:val="080808"/>
          <w:spacing w:val="-4"/>
          <w:w w:val="92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15"/>
          <w:sz w:val="18"/>
          <w:szCs w:val="18"/>
        </w:rPr>
        <w:t>s</w:t>
      </w:r>
      <w:r>
        <w:rPr>
          <w:rFonts w:cs="Arial" w:hAnsi="Arial" w:eastAsia="Arial" w:ascii="Arial"/>
          <w:color w:val="262626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262626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J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124"/>
      </w:pPr>
      <w:r>
        <w:rPr>
          <w:rFonts w:cs="Arial" w:hAnsi="Arial" w:eastAsia="Arial" w:ascii="Arial"/>
          <w:color w:val="080808"/>
          <w:spacing w:val="-5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8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2"/>
          <w:w w:val="99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4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119"/>
      </w:pP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5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080808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4"/>
        <w:ind w:left="129"/>
      </w:pP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1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69"/>
          <w:sz w:val="18"/>
          <w:szCs w:val="18"/>
        </w:rPr>
        <w:t>,</w:t>
      </w:r>
      <w:r>
        <w:rPr>
          <w:rFonts w:cs="Arial" w:hAnsi="Arial" w:eastAsia="Arial" w:ascii="Arial"/>
          <w:color w:val="080808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9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9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0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0</w:t>
      </w:r>
      <w:r>
        <w:rPr>
          <w:rFonts w:cs="Arial" w:hAnsi="Arial" w:eastAsia="Arial" w:ascii="Arial"/>
          <w:color w:val="080808"/>
          <w:spacing w:val="0"/>
          <w:w w:val="94"/>
          <w:sz w:val="18"/>
          <w:szCs w:val="18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34"/>
      </w:pP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89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15"/>
          <w:sz w:val="18"/>
          <w:szCs w:val="18"/>
        </w:rPr>
        <w:t>s</w:t>
      </w:r>
      <w:r>
        <w:rPr>
          <w:rFonts w:cs="Arial" w:hAnsi="Arial" w:eastAsia="Arial" w:ascii="Arial"/>
          <w:color w:val="262626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262626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62626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4"/>
          <w:w w:val="102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h</w:t>
      </w:r>
      <w:r>
        <w:rPr>
          <w:rFonts w:cs="Arial" w:hAnsi="Arial" w:eastAsia="Arial" w:ascii="Arial"/>
          <w:color w:val="262626"/>
          <w:spacing w:val="0"/>
          <w:w w:val="59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14" w:right="202" w:firstLine="19"/>
      </w:pPr>
      <w:r>
        <w:rPr>
          <w:rFonts w:cs="Arial" w:hAnsi="Arial" w:eastAsia="Arial" w:ascii="Arial"/>
          <w:color w:val="080808"/>
          <w:spacing w:val="-1"/>
          <w:w w:val="5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4"/>
          <w:w w:val="102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4"/>
          <w:w w:val="102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0"/>
          <w:w w:val="104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t.</w:t>
      </w:r>
      <w:r>
        <w:rPr>
          <w:rFonts w:cs="Arial" w:hAnsi="Arial" w:eastAsia="Arial" w:ascii="Arial"/>
          <w:color w:val="080808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8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74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(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3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2"/>
          <w:w w:val="124"/>
          <w:sz w:val="18"/>
          <w:szCs w:val="18"/>
        </w:rPr>
        <w:t>)</w:t>
      </w:r>
      <w:r>
        <w:rPr>
          <w:rFonts w:cs="Arial" w:hAnsi="Arial" w:eastAsia="Arial" w:ascii="Arial"/>
          <w:color w:val="262626"/>
          <w:spacing w:val="0"/>
          <w:w w:val="69"/>
          <w:sz w:val="18"/>
          <w:szCs w:val="18"/>
        </w:rPr>
        <w:t>.</w:t>
      </w:r>
      <w:r>
        <w:rPr>
          <w:rFonts w:cs="Arial" w:hAnsi="Arial" w:eastAsia="Arial" w:ascii="Arial"/>
          <w:color w:val="262626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62626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5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4"/>
          <w:w w:val="114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29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0"/>
          <w:w w:val="93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98"/>
          <w:sz w:val="18"/>
          <w:szCs w:val="18"/>
        </w:rPr>
        <w:t>(</w:t>
      </w:r>
      <w:r>
        <w:rPr>
          <w:rFonts w:cs="Arial" w:hAnsi="Arial" w:eastAsia="Arial" w:ascii="Arial"/>
          <w:color w:val="080808"/>
          <w:spacing w:val="-2"/>
          <w:w w:val="98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8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98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8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0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8"/>
          <w:w w:val="98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)</w:t>
      </w:r>
      <w:r>
        <w:rPr>
          <w:rFonts w:cs="Arial" w:hAnsi="Arial" w:eastAsia="Arial" w:ascii="Arial"/>
          <w:color w:val="080808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93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0"/>
          <w:w w:val="107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74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9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5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4"/>
          <w:w w:val="99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89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98"/>
          <w:sz w:val="18"/>
          <w:szCs w:val="18"/>
        </w:rPr>
        <w:t>(</w:t>
      </w:r>
      <w:r>
        <w:rPr>
          <w:rFonts w:cs="Arial" w:hAnsi="Arial" w:eastAsia="Arial" w:ascii="Arial"/>
          <w:color w:val="080808"/>
          <w:spacing w:val="-3"/>
          <w:w w:val="98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98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98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13"/>
          <w:w w:val="98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1"/>
          <w:w w:val="111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2"/>
          <w:w w:val="115"/>
          <w:sz w:val="18"/>
          <w:szCs w:val="18"/>
        </w:rPr>
        <w:t>)</w:t>
      </w:r>
      <w:r>
        <w:rPr>
          <w:rFonts w:cs="Arial" w:hAnsi="Arial" w:eastAsia="Arial" w:ascii="Arial"/>
          <w:color w:val="262626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262626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62626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3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1"/>
          <w:w w:val="74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94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z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2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62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99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3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93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8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4"/>
          <w:w w:val="102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2"/>
          <w:w w:val="129"/>
          <w:sz w:val="18"/>
          <w:szCs w:val="18"/>
        </w:rPr>
        <w:t>t</w:t>
      </w:r>
      <w:r>
        <w:rPr>
          <w:rFonts w:cs="Arial" w:hAnsi="Arial" w:eastAsia="Arial" w:ascii="Arial"/>
          <w:color w:val="262626"/>
          <w:spacing w:val="0"/>
          <w:w w:val="69"/>
          <w:sz w:val="18"/>
          <w:szCs w:val="18"/>
        </w:rPr>
        <w:t>,</w:t>
      </w:r>
      <w:r>
        <w:rPr>
          <w:rFonts w:cs="Arial" w:hAnsi="Arial" w:eastAsia="Arial" w:ascii="Arial"/>
          <w:color w:val="262626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1"/>
          <w:w w:val="111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8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119" w:right="619" w:firstLine="5"/>
      </w:pP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62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8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5"/>
          <w:w w:val="108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94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j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62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9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88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0"/>
          <w:w w:val="88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16"/>
          <w:w w:val="88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z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080808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0"/>
          <w:w w:val="74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"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99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2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262626"/>
          <w:spacing w:val="-2"/>
          <w:w w:val="101"/>
          <w:sz w:val="18"/>
          <w:szCs w:val="18"/>
        </w:rPr>
        <w:t>"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93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2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2"/>
          <w:w w:val="115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99"/>
          <w:sz w:val="18"/>
          <w:szCs w:val="1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6" w:lineRule="exact" w:line="200"/>
        <w:ind w:left="119" w:right="-9"/>
      </w:pP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q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91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q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1"/>
          <w:w w:val="111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4"/>
          <w:w w:val="99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2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080808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89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5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2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x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2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84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4"/>
          <w:w w:val="99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15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4"/>
          <w:w w:val="99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1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1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q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5"/>
          <w:w w:val="96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2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89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3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0"/>
          <w:w w:val="74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88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0"/>
          <w:w w:val="88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16"/>
          <w:w w:val="88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119" w:right="-31" w:firstLine="5"/>
      </w:pP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n</w:t>
      </w:r>
      <w:r>
        <w:rPr>
          <w:rFonts w:cs="Arial" w:hAnsi="Arial" w:eastAsia="Arial" w:ascii="Arial"/>
          <w:color w:val="262626"/>
          <w:spacing w:val="0"/>
          <w:w w:val="69"/>
          <w:sz w:val="18"/>
          <w:szCs w:val="18"/>
        </w:rPr>
        <w:t>.</w:t>
      </w:r>
      <w:r>
        <w:rPr>
          <w:rFonts w:cs="Arial" w:hAnsi="Arial" w:eastAsia="Arial" w:ascii="Arial"/>
          <w:color w:val="262626"/>
          <w:spacing w:val="0"/>
          <w:w w:val="100"/>
          <w:sz w:val="18"/>
          <w:szCs w:val="18"/>
        </w:rPr>
        <w:t>   </w:t>
      </w:r>
      <w:r>
        <w:rPr>
          <w:rFonts w:cs="Arial" w:hAnsi="Arial" w:eastAsia="Arial" w:ascii="Arial"/>
          <w:color w:val="262626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98"/>
          <w:sz w:val="18"/>
          <w:szCs w:val="18"/>
        </w:rPr>
        <w:t>(</w:t>
      </w:r>
      <w:r>
        <w:rPr>
          <w:rFonts w:cs="Arial" w:hAnsi="Arial" w:eastAsia="Arial" w:ascii="Arial"/>
          <w:color w:val="080808"/>
          <w:spacing w:val="-3"/>
          <w:w w:val="98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98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1"/>
          <w:w w:val="98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0"/>
          <w:w w:val="98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19"/>
          <w:w w:val="98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k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15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)</w:t>
      </w:r>
      <w:r>
        <w:rPr>
          <w:rFonts w:cs="Arial" w:hAnsi="Arial" w:eastAsia="Arial" w:ascii="Arial"/>
          <w:color w:val="262626"/>
          <w:spacing w:val="0"/>
          <w:w w:val="69"/>
          <w:sz w:val="18"/>
          <w:szCs w:val="18"/>
        </w:rPr>
        <w:t>.</w:t>
      </w:r>
      <w:r>
        <w:rPr>
          <w:rFonts w:cs="Arial" w:hAnsi="Arial" w:eastAsia="Arial" w:ascii="Arial"/>
          <w:color w:val="262626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262626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2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89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g</w:t>
      </w:r>
      <w:r>
        <w:rPr>
          <w:rFonts w:cs="Arial" w:hAnsi="Arial" w:eastAsia="Arial" w:ascii="Arial"/>
          <w:color w:val="080808"/>
          <w:spacing w:val="-2"/>
          <w:w w:val="124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15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color w:val="080808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89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6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262626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color w:val="262626"/>
          <w:spacing w:val="0"/>
          <w:w w:val="59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99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4"/>
          <w:w w:val="102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34"/>
      </w:pPr>
      <w:r>
        <w:rPr>
          <w:rFonts w:cs="Arial" w:hAnsi="Arial" w:eastAsia="Arial" w:ascii="Arial"/>
          <w:color w:val="080808"/>
          <w:spacing w:val="-1"/>
          <w:w w:val="5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v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k</w:t>
      </w:r>
      <w:r>
        <w:rPr>
          <w:rFonts w:cs="Arial" w:hAnsi="Arial" w:eastAsia="Arial" w:ascii="Arial"/>
          <w:color w:val="080808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q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1"/>
          <w:w w:val="111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0"/>
          <w:w w:val="105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3"/>
          <w:w w:val="105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15"/>
          <w:sz w:val="18"/>
          <w:szCs w:val="18"/>
        </w:rPr>
        <w:t>s</w:t>
      </w:r>
      <w:r>
        <w:rPr>
          <w:rFonts w:cs="Arial" w:hAnsi="Arial" w:eastAsia="Arial" w:ascii="Arial"/>
          <w:color w:val="262626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262626"/>
          <w:spacing w:val="0"/>
          <w:w w:val="100"/>
          <w:sz w:val="18"/>
          <w:szCs w:val="18"/>
        </w:rPr>
        <w:t>  </w:t>
      </w:r>
      <w:r>
        <w:rPr>
          <w:rFonts w:cs="Arial" w:hAnsi="Arial" w:eastAsia="Arial" w:ascii="Arial"/>
          <w:color w:val="262626"/>
          <w:spacing w:val="-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5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1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119"/>
      </w:pP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99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80808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89"/>
          <w:sz w:val="18"/>
          <w:szCs w:val="18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114"/>
      </w:pP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4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-3"/>
          <w:w w:val="10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2"/>
          <w:w w:val="11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29"/>
      </w:pPr>
      <w:r>
        <w:rPr>
          <w:rFonts w:cs="Arial" w:hAnsi="Arial" w:eastAsia="Arial" w:ascii="Arial"/>
          <w:color w:val="080808"/>
          <w:spacing w:val="-3"/>
          <w:w w:val="91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80808"/>
          <w:spacing w:val="-3"/>
          <w:w w:val="94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15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2"/>
          <w:w w:val="107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1"/>
          <w:w w:val="99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0"/>
          <w:w w:val="59"/>
          <w:sz w:val="18"/>
          <w:szCs w:val="18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8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left="134"/>
      </w:pPr>
      <w:r>
        <w:rPr>
          <w:rFonts w:cs="Times New Roman" w:hAnsi="Times New Roman" w:eastAsia="Times New Roman" w:ascii="Times New Roman"/>
          <w:i/>
          <w:color w:val="262626"/>
          <w:spacing w:val="-2"/>
          <w:w w:val="93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3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2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5"/>
          <w:w w:val="12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i/>
          <w:color w:val="080808"/>
          <w:spacing w:val="-1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-2"/>
          <w:w w:val="12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25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8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484"/>
        <w:ind w:left="134" w:right="4672" w:hanging="14"/>
      </w:pP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ll</w:t>
      </w:r>
      <w:r>
        <w:rPr>
          <w:rFonts w:cs="Arial" w:hAnsi="Arial" w:eastAsia="Arial" w:ascii="Arial"/>
          <w:color w:val="080808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80808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1"/>
          <w:w w:val="82"/>
          <w:sz w:val="18"/>
          <w:szCs w:val="18"/>
        </w:rPr>
        <w:t>(</w:t>
      </w:r>
      <w:r>
        <w:rPr>
          <w:rFonts w:cs="Arial" w:hAnsi="Arial" w:eastAsia="Arial" w:ascii="Arial"/>
          <w:color w:val="080808"/>
          <w:spacing w:val="-2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80808"/>
          <w:spacing w:val="-3"/>
          <w:w w:val="110"/>
          <w:sz w:val="18"/>
          <w:szCs w:val="18"/>
        </w:rPr>
        <w:t>y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p</w:t>
      </w:r>
      <w:r>
        <w:rPr>
          <w:rFonts w:cs="Arial" w:hAnsi="Arial" w:eastAsia="Arial" w:ascii="Arial"/>
          <w:color w:val="080808"/>
          <w:spacing w:val="-3"/>
          <w:w w:val="99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4"/>
          <w:sz w:val="18"/>
          <w:szCs w:val="18"/>
        </w:rPr>
        <w:t>d</w:t>
      </w:r>
      <w:r>
        <w:rPr>
          <w:rFonts w:cs="Arial" w:hAnsi="Arial" w:eastAsia="Arial" w:ascii="Arial"/>
          <w:color w:val="080808"/>
          <w:spacing w:val="0"/>
          <w:w w:val="91"/>
          <w:sz w:val="18"/>
          <w:szCs w:val="18"/>
        </w:rPr>
        <w:t>)</w:t>
      </w:r>
      <w:r>
        <w:rPr>
          <w:rFonts w:cs="Arial" w:hAnsi="Arial" w:eastAsia="Arial" w:ascii="Arial"/>
          <w:color w:val="080808"/>
          <w:spacing w:val="0"/>
          <w:w w:val="91"/>
          <w:sz w:val="18"/>
          <w:szCs w:val="18"/>
        </w:rPr>
        <w:t> 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80808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80808"/>
          <w:spacing w:val="-3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80808"/>
          <w:spacing w:val="-2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80808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br w:type="column"/>
      </w: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0"/>
      </w:pPr>
      <w:r>
        <w:rPr>
          <w:rFonts w:cs="Times New Roman" w:hAnsi="Times New Roman" w:eastAsia="Times New Roman" w:ascii="Times New Roman"/>
          <w:color w:val="080808"/>
          <w:spacing w:val="2"/>
          <w:w w:val="8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80808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76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-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7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0"/>
      </w:pP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96</w:t>
      </w:r>
      <w:r>
        <w:rPr>
          <w:rFonts w:cs="Times New Roman" w:hAnsi="Times New Roman" w:eastAsia="Times New Roman" w:ascii="Times New Roman"/>
          <w:color w:val="080808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0"/>
      </w:pPr>
      <w:r>
        <w:rPr>
          <w:rFonts w:cs="Times New Roman" w:hAnsi="Times New Roman" w:eastAsia="Times New Roman" w:ascii="Times New Roman"/>
          <w:color w:val="080808"/>
          <w:spacing w:val="2"/>
          <w:w w:val="84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0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4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21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0"/>
      </w:pP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8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80808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64"/>
          <w:sz w:val="16"/>
          <w:szCs w:val="16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5" w:right="198" w:firstLine="5"/>
      </w:pP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4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B3B3B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1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1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1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11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1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11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1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1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1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3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83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B3B3B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B3B3B"/>
          <w:spacing w:val="0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1"/>
          <w:w w:val="9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1"/>
          <w:w w:val="12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505050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505050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05050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1"/>
          <w:w w:val="12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2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80808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62626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8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80808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5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5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62626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3"/>
          <w:w w:val="107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4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9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9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1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0"/>
      </w:pP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9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9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9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91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16"/>
          <w:w w:val="9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2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3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1"/>
          <w:w w:val="12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6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5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10"/>
      </w:pP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B3B3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84"/>
          <w:sz w:val="16"/>
          <w:szCs w:val="16"/>
        </w:rPr>
        <w:t>l.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5" w:right="102" w:hanging="5"/>
      </w:pPr>
      <w:r>
        <w:rPr>
          <w:rFonts w:cs="Times New Roman" w:hAnsi="Times New Roman" w:eastAsia="Times New Roman" w:ascii="Times New Roman"/>
          <w:color w:val="080808"/>
          <w:spacing w:val="1"/>
          <w:w w:val="82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1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62626"/>
          <w:spacing w:val="1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2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8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3"/>
          <w:w w:val="10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14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80808"/>
          <w:spacing w:val="1"/>
          <w:w w:val="88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12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2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t.</w:t>
      </w:r>
      <w:r>
        <w:rPr>
          <w:rFonts w:cs="Times New Roman" w:hAnsi="Times New Roman" w:eastAsia="Times New Roman" w:ascii="Times New Roman"/>
          <w:color w:val="080808"/>
          <w:spacing w:val="17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5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5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6"/>
          <w:w w:val="5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-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7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0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3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5" w:right="165" w:firstLine="5"/>
      </w:pP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9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9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6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il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1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7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8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9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1"/>
          <w:w w:val="9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0"/>
          <w:w w:val="9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08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8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9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11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7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7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12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12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1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-9"/>
          <w:w w:val="11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080808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2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B3B3B"/>
          <w:spacing w:val="3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80808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4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4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10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4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8"/>
          <w:w w:val="104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8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-4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9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9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5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1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2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B3B3B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B3B3B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4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1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1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1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71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B3B3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B3B3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080808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1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3B3B3B"/>
          <w:spacing w:val="2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1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3B3B3B"/>
          <w:spacing w:val="2"/>
          <w:w w:val="11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1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5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6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3B3B3B"/>
          <w:spacing w:val="3"/>
          <w:w w:val="100"/>
          <w:sz w:val="16"/>
          <w:szCs w:val="16"/>
        </w:rPr>
        <w:t>%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080808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3"/>
        <w:ind w:left="5" w:right="213" w:firstLine="5"/>
      </w:pP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4</w:t>
      </w:r>
      <w:r>
        <w:rPr>
          <w:rFonts w:cs="Times New Roman" w:hAnsi="Times New Roman" w:eastAsia="Times New Roman" w:ascii="Times New Roman"/>
          <w:color w:val="080808"/>
          <w:spacing w:val="2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9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B3B3B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B3B3B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62626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9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1"/>
          <w:w w:val="12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3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53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5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3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7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10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47"/>
        <w:ind w:left="10" w:right="343"/>
      </w:pP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4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3B3B3B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8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74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94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7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-1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B3B3B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B3B3B"/>
          <w:spacing w:val="0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2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7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"/>
          <w:w w:val="11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17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1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2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262626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B3B3B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3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080808"/>
          <w:spacing w:val="5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x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B3B3B"/>
          <w:spacing w:val="0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B3B3B"/>
          <w:spacing w:val="7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2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B3B3B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8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2"/>
          <w:w w:val="10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8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108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80808"/>
          <w:spacing w:val="-1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8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1"/>
          <w:w w:val="10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8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6"/>
          <w:w w:val="108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94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3B3B3B"/>
          <w:spacing w:val="1"/>
          <w:w w:val="107"/>
          <w:sz w:val="16"/>
          <w:szCs w:val="16"/>
        </w:rPr>
        <w:t>z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1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11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11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11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-3"/>
          <w:w w:val="11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4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-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8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80808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3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88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16"/>
          <w:szCs w:val="16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7"/>
        <w:ind w:left="10"/>
      </w:pPr>
      <w:r>
        <w:rPr>
          <w:rFonts w:cs="Times New Roman" w:hAnsi="Times New Roman" w:eastAsia="Times New Roman" w:ascii="Times New Roman"/>
          <w:color w:val="080808"/>
          <w:spacing w:val="1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21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2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5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5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5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5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5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62626"/>
          <w:spacing w:val="1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1"/>
          <w:w w:val="10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10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262626"/>
          <w:spacing w:val="2"/>
          <w:w w:val="105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5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10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14"/>
          <w:w w:val="105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2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3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9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2"/>
          <w:w w:val="106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505050"/>
          <w:spacing w:val="0"/>
          <w:w w:val="47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auto" w:line="250"/>
        <w:ind w:left="5" w:right="562" w:firstLine="5"/>
      </w:pPr>
      <w:r>
        <w:rPr>
          <w:rFonts w:cs="Times New Roman" w:hAnsi="Times New Roman" w:eastAsia="Times New Roman" w:ascii="Times New Roman"/>
          <w:color w:val="080808"/>
          <w:spacing w:val="0"/>
          <w:w w:val="62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4"/>
          <w:w w:val="62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3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262626"/>
          <w:spacing w:val="2"/>
          <w:w w:val="109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"/>
          <w:w w:val="109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9"/>
          <w:sz w:val="16"/>
          <w:szCs w:val="16"/>
        </w:rPr>
        <w:t>ty</w:t>
      </w:r>
      <w:r>
        <w:rPr>
          <w:rFonts w:cs="Times New Roman" w:hAnsi="Times New Roman" w:eastAsia="Times New Roman" w:ascii="Times New Roman"/>
          <w:color w:val="080808"/>
          <w:spacing w:val="8"/>
          <w:w w:val="109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3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080808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w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-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99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0"/>
          <w:w w:val="10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3"/>
          <w:w w:val="106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88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93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1"/>
          <w:w w:val="139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0"/>
          <w:w w:val="117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1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6"/>
          <w:w w:val="11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2"/>
          <w:w w:val="88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62626"/>
          <w:spacing w:val="1"/>
          <w:w w:val="115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0"/>
          <w:w w:val="94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80808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0"/>
          <w:w w:val="114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-10"/>
          <w:w w:val="114"/>
          <w:sz w:val="16"/>
          <w:szCs w:val="16"/>
        </w:rPr>
        <w:t> </w:t>
      </w:r>
      <w:hyperlink r:id="rId11">
        <w:r>
          <w:rPr>
            <w:rFonts w:cs="Times New Roman" w:hAnsi="Times New Roman" w:eastAsia="Times New Roman" w:ascii="Times New Roman"/>
            <w:color w:val="080808"/>
            <w:spacing w:val="1"/>
            <w:w w:val="85"/>
            <w:sz w:val="16"/>
            <w:szCs w:val="16"/>
          </w:rPr>
          <w:t>j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20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080808"/>
            <w:spacing w:val="2"/>
            <w:w w:val="112"/>
            <w:sz w:val="16"/>
            <w:szCs w:val="16"/>
          </w:rPr>
          <w:t>n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07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080808"/>
            <w:spacing w:val="2"/>
            <w:w w:val="112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color w:val="080808"/>
            <w:spacing w:val="2"/>
            <w:w w:val="106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262626"/>
            <w:spacing w:val="2"/>
            <w:w w:val="113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080808"/>
            <w:spacing w:val="0"/>
            <w:w w:val="102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080808"/>
            <w:spacing w:val="3"/>
            <w:w w:val="102"/>
            <w:sz w:val="16"/>
            <w:szCs w:val="16"/>
          </w:rPr>
          <w:t>h</w:t>
        </w:r>
        <w:r>
          <w:rPr>
            <w:rFonts w:cs="Times New Roman" w:hAnsi="Times New Roman" w:eastAsia="Times New Roman" w:ascii="Times New Roman"/>
            <w:color w:val="080808"/>
            <w:spacing w:val="2"/>
            <w:w w:val="112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17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080808"/>
            <w:spacing w:val="3"/>
            <w:w w:val="106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080808"/>
            <w:spacing w:val="2"/>
            <w:w w:val="113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080808"/>
            <w:spacing w:val="1"/>
            <w:w w:val="96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06"/>
            <w:sz w:val="16"/>
            <w:szCs w:val="16"/>
          </w:rPr>
          <w:t>l</w:t>
        </w:r>
        <w:r>
          <w:rPr>
            <w:rFonts w:cs="Times New Roman" w:hAnsi="Times New Roman" w:eastAsia="Times New Roman" w:ascii="Times New Roman"/>
            <w:color w:val="080808"/>
            <w:spacing w:val="1"/>
            <w:w w:val="82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color w:val="080808"/>
            <w:spacing w:val="1"/>
            <w:w w:val="100"/>
            <w:sz w:val="16"/>
            <w:szCs w:val="16"/>
          </w:rPr>
          <w:t>c</w:t>
        </w:r>
        <w:r>
          <w:rPr>
            <w:rFonts w:cs="Times New Roman" w:hAnsi="Times New Roman" w:eastAsia="Times New Roman" w:ascii="Times New Roman"/>
            <w:color w:val="262626"/>
            <w:spacing w:val="2"/>
            <w:w w:val="106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080808"/>
            <w:spacing w:val="3"/>
            <w:w w:val="106"/>
            <w:sz w:val="16"/>
            <w:szCs w:val="16"/>
          </w:rPr>
          <w:t>m</w:t>
        </w:r>
      </w:hyperlink>
      <w:r>
        <w:rPr>
          <w:rFonts w:cs="Times New Roman" w:hAnsi="Times New Roman" w:eastAsia="Times New Roman" w:ascii="Times New Roman"/>
          <w:color w:val="262626"/>
          <w:spacing w:val="0"/>
          <w:w w:val="71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71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k</w:t>
      </w:r>
      <w:r>
        <w:rPr>
          <w:rFonts w:cs="Times New Roman" w:hAnsi="Times New Roman" w:eastAsia="Times New Roman" w:ascii="Times New Roman"/>
          <w:color w:val="080808"/>
          <w:spacing w:val="1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2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3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3"/>
          <w:w w:val="100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1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080808"/>
          <w:spacing w:val="3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9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2"/>
          <w:w w:val="97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14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96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1"/>
          <w:w w:val="128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080808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2"/>
          <w:w w:val="118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59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10"/>
      </w:pPr>
      <w:r>
        <w:rPr>
          <w:rFonts w:cs="Times New Roman" w:hAnsi="Times New Roman" w:eastAsia="Times New Roman" w:ascii="Times New Roman"/>
          <w:color w:val="080808"/>
          <w:spacing w:val="2"/>
          <w:w w:val="7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1"/>
          <w:w w:val="85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13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1"/>
          <w:w w:val="85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80808"/>
          <w:spacing w:val="0"/>
          <w:w w:val="7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ind w:left="5"/>
      </w:pPr>
      <w:r>
        <w:rPr>
          <w:rFonts w:cs="Times New Roman" w:hAnsi="Times New Roman" w:eastAsia="Times New Roman" w:ascii="Times New Roman"/>
          <w:color w:val="080808"/>
          <w:spacing w:val="1"/>
          <w:w w:val="68"/>
          <w:sz w:val="16"/>
          <w:szCs w:val="16"/>
        </w:rPr>
        <w:t>J</w:t>
      </w:r>
      <w:r>
        <w:rPr>
          <w:rFonts w:cs="Times New Roman" w:hAnsi="Times New Roman" w:eastAsia="Times New Roman" w:ascii="Times New Roman"/>
          <w:color w:val="262626"/>
          <w:spacing w:val="1"/>
          <w:w w:val="107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80808"/>
          <w:spacing w:val="1"/>
          <w:w w:val="82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62626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0"/>
      </w:pPr>
      <w:r>
        <w:rPr>
          <w:rFonts w:cs="Times New Roman" w:hAnsi="Times New Roman" w:eastAsia="Times New Roman" w:ascii="Times New Roman"/>
          <w:color w:val="080808"/>
          <w:spacing w:val="1"/>
          <w:w w:val="8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80808"/>
          <w:spacing w:val="2"/>
          <w:w w:val="106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80808"/>
          <w:spacing w:val="0"/>
          <w:w w:val="98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080808"/>
          <w:spacing w:val="2"/>
          <w:w w:val="98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080808"/>
          <w:spacing w:val="1"/>
          <w:w w:val="106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80808"/>
          <w:spacing w:val="2"/>
          <w:w w:val="112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080808"/>
          <w:spacing w:val="1"/>
          <w:w w:val="12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80808"/>
          <w:spacing w:val="0"/>
          <w:w w:val="107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sectPr>
      <w:type w:val="continuous"/>
      <w:pgSz w:w="15840" w:h="12240" w:orient="landscape"/>
      <w:pgMar w:top="1120" w:bottom="280" w:left="740" w:right="860"/>
      <w:cols w:num="2" w:equalWidth="off">
        <w:col w:w="6581" w:space="1170"/>
        <w:col w:w="6489"/>
      </w:cols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png"/><Relationship Id="rId6" Type="http://schemas.openxmlformats.org/officeDocument/2006/relationships/hyperlink" Target="mailto:pickmepaleese@gmail.com" TargetMode="External"/><Relationship Id="rId7" Type="http://schemas.openxmlformats.org/officeDocument/2006/relationships/hyperlink" Target="mailto:pickmepaleese@gmail.com" TargetMode="External"/><Relationship Id="rId8" Type="http://schemas.openxmlformats.org/officeDocument/2006/relationships/image" Target="media\image3.png"/><Relationship Id="rId9" Type="http://schemas.openxmlformats.org/officeDocument/2006/relationships/hyperlink" Target="mailto:janedoe@hotmail.com" TargetMode="External"/><Relationship Id="rId10" Type="http://schemas.openxmlformats.org/officeDocument/2006/relationships/image" Target="media\image4.png"/><Relationship Id="rId11" Type="http://schemas.openxmlformats.org/officeDocument/2006/relationships/hyperlink" Target="mailto:janedoe@hotmail.com" TargetMode="Externa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